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86F96" w:rsidRPr="00CE613F" w:rsidRDefault="00CB22B4" w:rsidP="00286F96">
      <w:pPr>
        <w:jc w:val="right"/>
      </w:pPr>
      <w:r w:rsidRPr="00CB22B4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9374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22B4" w:rsidRPr="00041381" w:rsidRDefault="00CB22B4" w:rsidP="00CB22B4">
            <w:r>
              <w:t xml:space="preserve">WYDZIAŁ </w:t>
            </w:r>
            <w:r w:rsidRPr="00BE78FD">
              <w:t>INFORATYKI I ZARZĄDZANIA</w:t>
            </w:r>
            <w:r>
              <w:t xml:space="preserve"> / STUDIUM……………… </w:t>
            </w:r>
          </w:p>
          <w:p w:rsidR="00E43CB3" w:rsidRPr="00C9374C" w:rsidRDefault="00E43CB3" w:rsidP="00041381">
            <w:pPr>
              <w:rPr>
                <w:color w:val="000000"/>
              </w:rPr>
            </w:pPr>
          </w:p>
          <w:p w:rsidR="00041381" w:rsidRPr="00C9374C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C9374C">
              <w:rPr>
                <w:color w:val="000000"/>
              </w:rPr>
              <w:t>KARTA PRZEDMIOTU</w:t>
            </w:r>
          </w:p>
          <w:p w:rsidR="00A73274" w:rsidRPr="00C9374C" w:rsidRDefault="005C16CA" w:rsidP="005C16CA">
            <w:pPr>
              <w:pStyle w:val="Nagwek2"/>
              <w:rPr>
                <w:color w:val="000000"/>
              </w:rPr>
            </w:pPr>
            <w:r w:rsidRPr="00C9374C">
              <w:rPr>
                <w:color w:val="000000"/>
              </w:rPr>
              <w:t xml:space="preserve">Nazwa </w:t>
            </w:r>
            <w:r w:rsidR="00B163E4">
              <w:rPr>
                <w:color w:val="000000"/>
              </w:rPr>
              <w:t xml:space="preserve">przedmiotu </w:t>
            </w:r>
            <w:r w:rsidRPr="00C9374C">
              <w:rPr>
                <w:color w:val="000000"/>
              </w:rPr>
              <w:t xml:space="preserve">w języku polskim </w:t>
            </w:r>
            <w:r w:rsidR="00E65BB5" w:rsidRPr="00C9374C">
              <w:rPr>
                <w:color w:val="000000"/>
              </w:rPr>
              <w:t>Zintegrowane systemy informatyczne zarządzania</w:t>
            </w:r>
          </w:p>
          <w:p w:rsidR="005C16CA" w:rsidRPr="00C9374C" w:rsidRDefault="005C16CA" w:rsidP="005C16CA">
            <w:pPr>
              <w:pStyle w:val="Nagwek2"/>
              <w:rPr>
                <w:color w:val="000000"/>
              </w:rPr>
            </w:pPr>
            <w:r w:rsidRPr="00C9374C">
              <w:rPr>
                <w:color w:val="000000"/>
              </w:rPr>
              <w:t xml:space="preserve">Nazwa </w:t>
            </w:r>
            <w:r w:rsidR="00B163E4">
              <w:rPr>
                <w:color w:val="000000"/>
              </w:rPr>
              <w:t xml:space="preserve">przedmiotu </w:t>
            </w:r>
            <w:r w:rsidRPr="00C9374C">
              <w:rPr>
                <w:color w:val="000000"/>
              </w:rPr>
              <w:t xml:space="preserve">w języku angielskim </w:t>
            </w:r>
            <w:proofErr w:type="spellStart"/>
            <w:r w:rsidR="00E65BB5" w:rsidRPr="00C9374C">
              <w:rPr>
                <w:color w:val="000000"/>
              </w:rPr>
              <w:t>Integrated</w:t>
            </w:r>
            <w:proofErr w:type="spellEnd"/>
            <w:r w:rsidR="00E65BB5" w:rsidRPr="00C9374C">
              <w:rPr>
                <w:color w:val="000000"/>
              </w:rPr>
              <w:t xml:space="preserve"> </w:t>
            </w:r>
            <w:r w:rsidR="00235820" w:rsidRPr="00C9374C">
              <w:rPr>
                <w:color w:val="000000"/>
              </w:rPr>
              <w:t>Management Information Systems</w:t>
            </w:r>
          </w:p>
          <w:p w:rsidR="002C4A38" w:rsidRPr="00C9374C" w:rsidRDefault="00D552A5">
            <w:pPr>
              <w:pStyle w:val="Nagwek2"/>
              <w:rPr>
                <w:color w:val="000000"/>
              </w:rPr>
            </w:pPr>
            <w:r w:rsidRPr="00C9374C">
              <w:rPr>
                <w:color w:val="000000"/>
              </w:rPr>
              <w:t>Kierunek studiów</w:t>
            </w:r>
            <w:r w:rsidR="002C4A38" w:rsidRPr="00C9374C">
              <w:rPr>
                <w:color w:val="000000"/>
              </w:rPr>
              <w:t xml:space="preserve"> (jeśli dotyczy): </w:t>
            </w:r>
            <w:r w:rsidR="00A43AD1" w:rsidRPr="00C9374C">
              <w:rPr>
                <w:color w:val="000000"/>
              </w:rPr>
              <w:t>Zarządzanie</w:t>
            </w:r>
          </w:p>
          <w:p w:rsidR="00CB22B4" w:rsidRPr="00EA6B7B" w:rsidRDefault="00CB22B4" w:rsidP="00CB22B4">
            <w:pPr>
              <w:pStyle w:val="Nagwek2"/>
            </w:pPr>
            <w:r>
              <w:t xml:space="preserve">Specjalność (jeśli dotyczy): </w:t>
            </w:r>
            <w:r w:rsidRPr="00EA6B7B">
              <w:t>Przedsiębiorczość, innowacje i projekty(PIP),</w:t>
            </w:r>
          </w:p>
          <w:p w:rsidR="00CB22B4" w:rsidRPr="00EA6B7B" w:rsidRDefault="00CB22B4" w:rsidP="00CB22B4">
            <w:pPr>
              <w:ind w:left="2832"/>
              <w:rPr>
                <w:b/>
              </w:rPr>
            </w:pPr>
            <w:r w:rsidRPr="00EA6B7B">
              <w:rPr>
                <w:b/>
              </w:rPr>
              <w:t>Technologie informacyjne w zarządzaniu (TIZ),</w:t>
            </w:r>
          </w:p>
          <w:p w:rsidR="00CB22B4" w:rsidRPr="00EA6B7B" w:rsidRDefault="00CB22B4" w:rsidP="00CB22B4">
            <w:pPr>
              <w:ind w:left="2832"/>
              <w:rPr>
                <w:b/>
              </w:rPr>
            </w:pPr>
            <w:r w:rsidRPr="00EA6B7B">
              <w:rPr>
                <w:b/>
              </w:rPr>
              <w:t>Zarządzanie Finansami (ZF),</w:t>
            </w:r>
          </w:p>
          <w:p w:rsidR="00CB22B4" w:rsidRPr="006348EB" w:rsidRDefault="00CB22B4" w:rsidP="00CB22B4">
            <w:pPr>
              <w:pStyle w:val="Nagwek2"/>
              <w:ind w:left="3408"/>
            </w:pPr>
            <w:r w:rsidRPr="00EA6B7B">
              <w:t>Zarządzanie Procesami przedsiębiorstwa (ZPP)</w:t>
            </w:r>
            <w:r>
              <w:t>.</w:t>
            </w:r>
          </w:p>
          <w:p w:rsidR="00CB22B4" w:rsidRDefault="00CB22B4" w:rsidP="00CB22B4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 w:rsidRPr="00BE78FD">
              <w:rPr>
                <w:b/>
                <w:bCs/>
                <w:strike/>
              </w:rPr>
              <w:t xml:space="preserve">I </w:t>
            </w:r>
            <w:r>
              <w:rPr>
                <w:b/>
                <w:bCs/>
              </w:rPr>
              <w:t xml:space="preserve">/ II stopień / </w:t>
            </w:r>
            <w:r w:rsidRPr="00BE78FD">
              <w:rPr>
                <w:b/>
                <w:bCs/>
                <w:strike/>
              </w:rPr>
              <w:t>jednolite studia magisterskie</w:t>
            </w:r>
            <w:r>
              <w:rPr>
                <w:b/>
                <w:bCs/>
              </w:rPr>
              <w:t xml:space="preserve">*, stacjonarna /  </w:t>
            </w:r>
          </w:p>
          <w:p w:rsidR="00CB22B4" w:rsidRDefault="00CB22B4" w:rsidP="00CB22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Pr="00BE78FD">
              <w:rPr>
                <w:b/>
                <w:bCs/>
                <w:strike/>
              </w:rPr>
              <w:t>niestacjonarna</w:t>
            </w:r>
            <w:r>
              <w:rPr>
                <w:b/>
                <w:bCs/>
              </w:rPr>
              <w:t>*</w:t>
            </w:r>
          </w:p>
          <w:p w:rsidR="00CB22B4" w:rsidRDefault="00CB22B4" w:rsidP="00CB22B4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CC2C41">
              <w:rPr>
                <w:b/>
                <w:bCs/>
              </w:rPr>
              <w:t>obowiązkowy</w:t>
            </w:r>
            <w:r w:rsidRPr="00BE78FD">
              <w:rPr>
                <w:b/>
                <w:bCs/>
                <w:strike/>
              </w:rPr>
              <w:t xml:space="preserve"> </w:t>
            </w:r>
            <w:r w:rsidRPr="00CC2C41">
              <w:rPr>
                <w:b/>
                <w:bCs/>
                <w:strike/>
              </w:rPr>
              <w:t>/ wybieralny</w:t>
            </w:r>
            <w:r>
              <w:rPr>
                <w:b/>
                <w:bCs/>
              </w:rPr>
              <w:t xml:space="preserve"> / </w:t>
            </w:r>
            <w:r w:rsidRPr="00BE78FD">
              <w:rPr>
                <w:b/>
                <w:bCs/>
                <w:strike/>
              </w:rPr>
              <w:t>ogólnouczelniany</w:t>
            </w:r>
            <w:r>
              <w:rPr>
                <w:b/>
                <w:bCs/>
              </w:rPr>
              <w:t xml:space="preserve"> *</w:t>
            </w:r>
          </w:p>
          <w:p w:rsidR="00D552A5" w:rsidRPr="00C9374C" w:rsidRDefault="00A43AD1">
            <w:pPr>
              <w:rPr>
                <w:b/>
                <w:bCs/>
                <w:color w:val="000000"/>
                <w:shd w:val="clear" w:color="auto" w:fill="FFFF00"/>
              </w:rPr>
            </w:pPr>
            <w:r w:rsidRPr="00C9374C">
              <w:rPr>
                <w:b/>
                <w:bCs/>
                <w:color w:val="000000"/>
              </w:rPr>
              <w:t>Kod przedmiotu</w:t>
            </w:r>
            <w:r w:rsidRPr="00C9374C">
              <w:rPr>
                <w:b/>
                <w:bCs/>
                <w:color w:val="000000"/>
              </w:rPr>
              <w:tab/>
            </w:r>
            <w:r w:rsidR="002B2722">
              <w:rPr>
                <w:b/>
                <w:bCs/>
                <w:color w:val="000000"/>
              </w:rPr>
              <w:t xml:space="preserve">           </w:t>
            </w:r>
            <w:r w:rsidRPr="00C9374C">
              <w:rPr>
                <w:b/>
                <w:bCs/>
                <w:color w:val="000000"/>
              </w:rPr>
              <w:t>IEZ</w:t>
            </w:r>
            <w:r w:rsidR="00EE7868" w:rsidRPr="00C9374C">
              <w:rPr>
                <w:b/>
                <w:bCs/>
                <w:color w:val="000000"/>
              </w:rPr>
              <w:t>4201</w:t>
            </w:r>
          </w:p>
          <w:p w:rsidR="009A3831" w:rsidRPr="00C9374C" w:rsidRDefault="00874AAA" w:rsidP="00235820">
            <w:pPr>
              <w:rPr>
                <w:b/>
                <w:bCs/>
                <w:color w:val="000000"/>
              </w:rPr>
            </w:pPr>
            <w:r w:rsidRPr="00C9374C">
              <w:rPr>
                <w:b/>
                <w:bCs/>
                <w:color w:val="000000"/>
              </w:rPr>
              <w:t xml:space="preserve">Grupa kursów                      </w:t>
            </w:r>
            <w:r w:rsidR="00CB22B4" w:rsidRPr="00BE78FD">
              <w:rPr>
                <w:b/>
                <w:bCs/>
                <w:strike/>
              </w:rPr>
              <w:t xml:space="preserve">TAK </w:t>
            </w:r>
            <w:r w:rsidR="00CB22B4">
              <w:rPr>
                <w:b/>
                <w:bCs/>
              </w:rPr>
              <w:t xml:space="preserve">/ </w:t>
            </w:r>
            <w:r w:rsidR="00CB22B4" w:rsidRPr="00592BDA">
              <w:rPr>
                <w:b/>
                <w:bCs/>
              </w:rPr>
              <w:t>NIE</w:t>
            </w:r>
            <w:r w:rsidR="00CB22B4">
              <w:rPr>
                <w:b/>
                <w:bCs/>
              </w:rPr>
              <w:t>*</w:t>
            </w:r>
          </w:p>
        </w:tc>
      </w:tr>
    </w:tbl>
    <w:p w:rsidR="003C37E7" w:rsidRPr="00C9374C" w:rsidRDefault="003C37E7">
      <w:pPr>
        <w:rPr>
          <w:color w:val="000000"/>
          <w:sz w:val="12"/>
          <w:szCs w:val="12"/>
        </w:rPr>
      </w:pPr>
    </w:p>
    <w:p w:rsidR="005C16CA" w:rsidRPr="00C9374C" w:rsidRDefault="005C16CA">
      <w:pPr>
        <w:rPr>
          <w:color w:val="000000"/>
          <w:sz w:val="12"/>
          <w:szCs w:val="12"/>
        </w:rPr>
      </w:pPr>
    </w:p>
    <w:p w:rsidR="005C16CA" w:rsidRPr="00C9374C" w:rsidRDefault="005C16CA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5"/>
        <w:gridCol w:w="1256"/>
        <w:gridCol w:w="1426"/>
        <w:gridCol w:w="1238"/>
        <w:gridCol w:w="1304"/>
      </w:tblGrid>
      <w:tr w:rsidR="0096719C" w:rsidRPr="00C9374C" w:rsidTr="00CB22B4">
        <w:tc>
          <w:tcPr>
            <w:tcW w:w="2711" w:type="dxa"/>
          </w:tcPr>
          <w:p w:rsidR="0096719C" w:rsidRPr="00C9374C" w:rsidRDefault="009671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5" w:type="dxa"/>
          </w:tcPr>
          <w:p w:rsidR="0096719C" w:rsidRPr="00C9374C" w:rsidRDefault="0096719C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:rsidR="0096719C" w:rsidRPr="00C9374C" w:rsidRDefault="0096719C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C9374C" w:rsidRDefault="0096719C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38" w:type="dxa"/>
          </w:tcPr>
          <w:p w:rsidR="0096719C" w:rsidRPr="00C9374C" w:rsidRDefault="0096719C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C9374C" w:rsidRDefault="0096719C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E2370B" w:rsidRPr="00C9374C" w:rsidTr="00CB22B4">
        <w:tc>
          <w:tcPr>
            <w:tcW w:w="2711" w:type="dxa"/>
          </w:tcPr>
          <w:p w:rsidR="00E2370B" w:rsidRPr="00C9374C" w:rsidRDefault="00E2370B" w:rsidP="00EB330B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5" w:type="dxa"/>
          </w:tcPr>
          <w:p w:rsidR="00E2370B" w:rsidRPr="002B2722" w:rsidRDefault="00980A76" w:rsidP="00DA52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2722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56" w:type="dxa"/>
          </w:tcPr>
          <w:p w:rsidR="00E2370B" w:rsidRPr="002B2722" w:rsidRDefault="00E2370B" w:rsidP="00DA525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E2370B" w:rsidRPr="002B2722" w:rsidRDefault="00980A76" w:rsidP="00FF67D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2722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38" w:type="dxa"/>
          </w:tcPr>
          <w:p w:rsidR="00E2370B" w:rsidRPr="00C9374C" w:rsidRDefault="00E2370B" w:rsidP="00DA52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:rsidR="00E2370B" w:rsidRPr="00C9374C" w:rsidRDefault="00E2370B">
            <w:pPr>
              <w:rPr>
                <w:color w:val="000000"/>
                <w:sz w:val="22"/>
                <w:szCs w:val="22"/>
              </w:rPr>
            </w:pPr>
          </w:p>
        </w:tc>
      </w:tr>
      <w:tr w:rsidR="00E2370B" w:rsidRPr="00C9374C" w:rsidTr="00CB22B4">
        <w:tc>
          <w:tcPr>
            <w:tcW w:w="2711" w:type="dxa"/>
          </w:tcPr>
          <w:p w:rsidR="00E2370B" w:rsidRPr="00C9374C" w:rsidRDefault="00E2370B" w:rsidP="00EB330B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5" w:type="dxa"/>
          </w:tcPr>
          <w:p w:rsidR="00E2370B" w:rsidRPr="002B2722" w:rsidRDefault="00980A76" w:rsidP="00DA52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2722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56" w:type="dxa"/>
          </w:tcPr>
          <w:p w:rsidR="00E2370B" w:rsidRPr="002B2722" w:rsidRDefault="00E2370B" w:rsidP="00DA525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E2370B" w:rsidRPr="002B2722" w:rsidRDefault="00851766" w:rsidP="00FF67D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2722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38" w:type="dxa"/>
          </w:tcPr>
          <w:p w:rsidR="00E2370B" w:rsidRPr="00C9374C" w:rsidRDefault="00E2370B" w:rsidP="00DA52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:rsidR="00E2370B" w:rsidRPr="00C9374C" w:rsidRDefault="00E2370B">
            <w:pPr>
              <w:rPr>
                <w:color w:val="000000"/>
                <w:sz w:val="22"/>
                <w:szCs w:val="22"/>
              </w:rPr>
            </w:pPr>
          </w:p>
        </w:tc>
      </w:tr>
      <w:tr w:rsidR="00CB22B4" w:rsidRPr="00C9374C" w:rsidTr="00CB22B4">
        <w:tc>
          <w:tcPr>
            <w:tcW w:w="2711" w:type="dxa"/>
          </w:tcPr>
          <w:p w:rsidR="00CB22B4" w:rsidRPr="00C9374C" w:rsidRDefault="00CB22B4" w:rsidP="00CB22B4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25" w:type="dxa"/>
          </w:tcPr>
          <w:p w:rsidR="00CB22B4" w:rsidRPr="00CB22B4" w:rsidRDefault="00CB22B4" w:rsidP="00CB22B4">
            <w:pPr>
              <w:rPr>
                <w:b/>
                <w:sz w:val="20"/>
                <w:szCs w:val="20"/>
              </w:rPr>
            </w:pPr>
            <w:r w:rsidRPr="00CB22B4">
              <w:rPr>
                <w:b/>
                <w:strike/>
                <w:sz w:val="20"/>
                <w:szCs w:val="20"/>
              </w:rPr>
              <w:t>Egzamin /</w:t>
            </w:r>
            <w:r w:rsidRPr="00CB22B4">
              <w:rPr>
                <w:b/>
                <w:sz w:val="20"/>
                <w:szCs w:val="20"/>
              </w:rPr>
              <w:t xml:space="preserve"> zaliczenie na ocenę*</w:t>
            </w:r>
          </w:p>
        </w:tc>
        <w:tc>
          <w:tcPr>
            <w:tcW w:w="1256" w:type="dxa"/>
          </w:tcPr>
          <w:p w:rsidR="00CB22B4" w:rsidRPr="00CB22B4" w:rsidRDefault="00CB22B4" w:rsidP="00CB22B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</w:tcPr>
          <w:p w:rsidR="00CB22B4" w:rsidRPr="00CB22B4" w:rsidRDefault="00CB22B4" w:rsidP="00CB22B4">
            <w:pPr>
              <w:rPr>
                <w:b/>
                <w:sz w:val="20"/>
                <w:szCs w:val="20"/>
              </w:rPr>
            </w:pPr>
            <w:r w:rsidRPr="00CB22B4">
              <w:rPr>
                <w:b/>
                <w:strike/>
                <w:sz w:val="20"/>
                <w:szCs w:val="20"/>
              </w:rPr>
              <w:t>Egzamin /</w:t>
            </w:r>
            <w:r w:rsidRPr="00CB22B4">
              <w:rPr>
                <w:b/>
                <w:sz w:val="20"/>
                <w:szCs w:val="20"/>
              </w:rPr>
              <w:t xml:space="preserve"> zaliczenie na ocenę*</w:t>
            </w:r>
          </w:p>
        </w:tc>
        <w:tc>
          <w:tcPr>
            <w:tcW w:w="1238" w:type="dxa"/>
          </w:tcPr>
          <w:p w:rsidR="00CB22B4" w:rsidRPr="00C9374C" w:rsidRDefault="00CB22B4" w:rsidP="00CB22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</w:tcPr>
          <w:p w:rsidR="00CB22B4" w:rsidRPr="00C9374C" w:rsidRDefault="00CB22B4" w:rsidP="00CB22B4">
            <w:pPr>
              <w:rPr>
                <w:color w:val="000000"/>
                <w:sz w:val="20"/>
                <w:szCs w:val="20"/>
              </w:rPr>
            </w:pPr>
          </w:p>
        </w:tc>
      </w:tr>
      <w:tr w:rsidR="00E2370B" w:rsidRPr="00C9374C" w:rsidTr="00CB22B4">
        <w:tc>
          <w:tcPr>
            <w:tcW w:w="2711" w:type="dxa"/>
          </w:tcPr>
          <w:p w:rsidR="00E2370B" w:rsidRPr="00C9374C" w:rsidRDefault="00E2370B" w:rsidP="00990D32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5" w:type="dxa"/>
          </w:tcPr>
          <w:p w:rsidR="00E2370B" w:rsidRPr="002B2722" w:rsidRDefault="00E2370B" w:rsidP="00390B7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</w:tcPr>
          <w:p w:rsidR="00E2370B" w:rsidRPr="002B2722" w:rsidRDefault="00E2370B" w:rsidP="00390B7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E2370B" w:rsidRPr="002B2722" w:rsidRDefault="00E2370B" w:rsidP="00FF67D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</w:tcPr>
          <w:p w:rsidR="00E2370B" w:rsidRPr="00C9374C" w:rsidRDefault="00E2370B" w:rsidP="00390B7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:rsidR="00E2370B" w:rsidRPr="00C9374C" w:rsidRDefault="00E2370B" w:rsidP="00390B7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2370B" w:rsidRPr="00C9374C" w:rsidTr="00CB22B4">
        <w:tc>
          <w:tcPr>
            <w:tcW w:w="2711" w:type="dxa"/>
          </w:tcPr>
          <w:p w:rsidR="00E2370B" w:rsidRPr="00C9374C" w:rsidRDefault="00E2370B">
            <w:pPr>
              <w:rPr>
                <w:color w:val="000000"/>
                <w:sz w:val="20"/>
                <w:szCs w:val="20"/>
              </w:rPr>
            </w:pPr>
            <w:r w:rsidRPr="00C9374C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25" w:type="dxa"/>
          </w:tcPr>
          <w:p w:rsidR="00E2370B" w:rsidRPr="002B2722" w:rsidRDefault="00980A76" w:rsidP="00390B7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2722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56" w:type="dxa"/>
          </w:tcPr>
          <w:p w:rsidR="00E2370B" w:rsidRPr="002B2722" w:rsidRDefault="00E2370B" w:rsidP="00390B7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E2370B" w:rsidRPr="002B2722" w:rsidRDefault="00851766" w:rsidP="00A43AD1">
            <w:pPr>
              <w:tabs>
                <w:tab w:val="left" w:pos="519"/>
                <w:tab w:val="center" w:pos="605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2B2722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38" w:type="dxa"/>
          </w:tcPr>
          <w:p w:rsidR="00E2370B" w:rsidRPr="00C9374C" w:rsidRDefault="00E2370B" w:rsidP="00390B7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:rsidR="00E2370B" w:rsidRPr="00C9374C" w:rsidRDefault="00E2370B" w:rsidP="00390B7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2370B" w:rsidRPr="00C9374C" w:rsidTr="00CB22B4">
        <w:tc>
          <w:tcPr>
            <w:tcW w:w="2711" w:type="dxa"/>
          </w:tcPr>
          <w:p w:rsidR="00E2370B" w:rsidRPr="00C9374C" w:rsidRDefault="00E2370B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C9374C"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E2370B" w:rsidRPr="00C9374C" w:rsidRDefault="00E2370B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C9374C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25" w:type="dxa"/>
          </w:tcPr>
          <w:p w:rsidR="00E2370B" w:rsidRPr="002B2722" w:rsidRDefault="00E2370B" w:rsidP="00390B7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6" w:type="dxa"/>
          </w:tcPr>
          <w:p w:rsidR="00E2370B" w:rsidRPr="002B2722" w:rsidRDefault="00E2370B" w:rsidP="00390B7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E2370B" w:rsidRPr="002B2722" w:rsidRDefault="00E43CB3" w:rsidP="00FF67D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2722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38" w:type="dxa"/>
          </w:tcPr>
          <w:p w:rsidR="00E2370B" w:rsidRPr="00C9374C" w:rsidRDefault="00E2370B" w:rsidP="00390B7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:rsidR="00E2370B" w:rsidRPr="00C9374C" w:rsidRDefault="00E2370B" w:rsidP="00390B7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22B4" w:rsidRPr="00C9374C" w:rsidTr="00CB22B4">
        <w:tc>
          <w:tcPr>
            <w:tcW w:w="2711" w:type="dxa"/>
          </w:tcPr>
          <w:p w:rsidR="00CB22B4" w:rsidRPr="00C35AC8" w:rsidRDefault="00CB22B4" w:rsidP="00CB22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25" w:type="dxa"/>
          </w:tcPr>
          <w:p w:rsidR="00CB22B4" w:rsidRPr="002B2722" w:rsidRDefault="00CB22B4" w:rsidP="00CB22B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2722">
              <w:rPr>
                <w:b/>
                <w:color w:val="000000"/>
                <w:sz w:val="22"/>
                <w:szCs w:val="22"/>
              </w:rPr>
              <w:t>1</w:t>
            </w:r>
            <w:r w:rsidR="00360360">
              <w:rPr>
                <w:b/>
                <w:color w:val="000000"/>
                <w:sz w:val="22"/>
                <w:szCs w:val="22"/>
              </w:rPr>
              <w:t>,4</w:t>
            </w:r>
          </w:p>
        </w:tc>
        <w:tc>
          <w:tcPr>
            <w:tcW w:w="1256" w:type="dxa"/>
          </w:tcPr>
          <w:p w:rsidR="00CB22B4" w:rsidRPr="002B2722" w:rsidRDefault="00CB22B4" w:rsidP="00CB22B4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CB22B4" w:rsidRPr="002B2722" w:rsidRDefault="00CB22B4" w:rsidP="00CB22B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B2722">
              <w:rPr>
                <w:b/>
                <w:color w:val="000000"/>
                <w:sz w:val="22"/>
                <w:szCs w:val="22"/>
              </w:rPr>
              <w:t>0,</w:t>
            </w:r>
            <w:r w:rsidR="00360360">
              <w:rPr>
                <w:b/>
                <w:color w:val="000000"/>
                <w:sz w:val="22"/>
                <w:szCs w:val="22"/>
              </w:rPr>
              <w:t>7</w:t>
            </w:r>
            <w:bookmarkStart w:id="0" w:name="_GoBack"/>
            <w:bookmarkEnd w:id="0"/>
          </w:p>
        </w:tc>
        <w:tc>
          <w:tcPr>
            <w:tcW w:w="1238" w:type="dxa"/>
          </w:tcPr>
          <w:p w:rsidR="00CB22B4" w:rsidRPr="00C9374C" w:rsidRDefault="00CB22B4" w:rsidP="00CB2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:rsidR="00CB22B4" w:rsidRPr="00C9374C" w:rsidRDefault="00CB22B4" w:rsidP="00CB22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96719C" w:rsidRPr="00C9374C" w:rsidRDefault="0096719C">
      <w:pPr>
        <w:rPr>
          <w:color w:val="000000"/>
          <w:sz w:val="12"/>
          <w:szCs w:val="12"/>
        </w:rPr>
      </w:pPr>
    </w:p>
    <w:p w:rsidR="00EF221E" w:rsidRPr="00C9374C" w:rsidRDefault="00EF221E" w:rsidP="00EF221E">
      <w:pPr>
        <w:rPr>
          <w:color w:val="000000"/>
          <w:sz w:val="12"/>
          <w:szCs w:val="12"/>
        </w:rPr>
      </w:pPr>
      <w:r w:rsidRPr="00C9374C">
        <w:rPr>
          <w:color w:val="000000"/>
          <w:sz w:val="12"/>
          <w:szCs w:val="12"/>
        </w:rPr>
        <w:t>*niepotrzebne skreślić</w:t>
      </w:r>
    </w:p>
    <w:p w:rsidR="005C16CA" w:rsidRPr="00C9374C" w:rsidRDefault="005C16CA">
      <w:pPr>
        <w:rPr>
          <w:color w:val="000000"/>
          <w:sz w:val="12"/>
          <w:szCs w:val="12"/>
        </w:rPr>
      </w:pPr>
    </w:p>
    <w:p w:rsidR="003C37E7" w:rsidRPr="00C9374C" w:rsidRDefault="003C37E7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9374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9374C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  <w:sz w:val="22"/>
              </w:rPr>
            </w:pPr>
            <w:r w:rsidRPr="00C9374C">
              <w:rPr>
                <w:b/>
                <w:bCs/>
                <w:color w:val="000000"/>
                <w:sz w:val="22"/>
              </w:rPr>
              <w:t>WYMAGANIA WST</w:t>
            </w:r>
            <w:r w:rsidR="003F183E" w:rsidRPr="00C9374C">
              <w:rPr>
                <w:b/>
                <w:bCs/>
                <w:color w:val="000000"/>
                <w:sz w:val="22"/>
              </w:rPr>
              <w:t>Ę</w:t>
            </w:r>
            <w:r w:rsidRPr="00C9374C">
              <w:rPr>
                <w:b/>
                <w:bCs/>
                <w:color w:val="000000"/>
                <w:sz w:val="22"/>
              </w:rPr>
              <w:t>PNE W ZAKRESIE WIEDZY, UMIEJĘTNOŚCI I KOMPETENCJI</w:t>
            </w:r>
            <w:r w:rsidR="00E57957">
              <w:rPr>
                <w:b/>
                <w:bCs/>
                <w:color w:val="000000"/>
                <w:sz w:val="22"/>
              </w:rPr>
              <w:t xml:space="preserve"> SPOŁECZNYCH</w:t>
            </w:r>
          </w:p>
          <w:p w:rsidR="003F183E" w:rsidRPr="00C9374C" w:rsidRDefault="00A6463A" w:rsidP="00A6463A">
            <w:pPr>
              <w:rPr>
                <w:color w:val="000000"/>
              </w:rPr>
            </w:pPr>
            <w:r w:rsidRPr="00C9374C">
              <w:rPr>
                <w:color w:val="000000"/>
              </w:rPr>
              <w:t>1. Podstawowa wiedza na temat funkcjonowania organizacji gospodarczych</w:t>
            </w:r>
            <w:r w:rsidR="00861AF4">
              <w:rPr>
                <w:color w:val="000000"/>
              </w:rPr>
              <w:t>.</w:t>
            </w:r>
          </w:p>
          <w:p w:rsidR="009A3831" w:rsidRPr="00C9374C" w:rsidRDefault="005C16CA" w:rsidP="005C16CA">
            <w:pPr>
              <w:rPr>
                <w:color w:val="000000"/>
              </w:rPr>
            </w:pPr>
            <w:r w:rsidRPr="00C9374C">
              <w:rPr>
                <w:color w:val="000000"/>
              </w:rPr>
              <w:t xml:space="preserve">2. </w:t>
            </w:r>
            <w:r w:rsidR="00A6463A" w:rsidRPr="00C9374C">
              <w:rPr>
                <w:color w:val="000000"/>
              </w:rPr>
              <w:t xml:space="preserve">Znajomość podstawowych pojęć związanych z </w:t>
            </w:r>
            <w:r w:rsidR="00AB72D9" w:rsidRPr="00C9374C">
              <w:rPr>
                <w:color w:val="000000"/>
              </w:rPr>
              <w:t>teorią systemów</w:t>
            </w:r>
            <w:r w:rsidR="00861AF4">
              <w:rPr>
                <w:color w:val="000000"/>
              </w:rPr>
              <w:t>.</w:t>
            </w:r>
          </w:p>
          <w:p w:rsidR="005C16CA" w:rsidRPr="00C9374C" w:rsidRDefault="005C16CA" w:rsidP="005C16CA">
            <w:pPr>
              <w:rPr>
                <w:color w:val="000000"/>
              </w:rPr>
            </w:pPr>
            <w:r w:rsidRPr="00C9374C">
              <w:rPr>
                <w:color w:val="000000"/>
              </w:rPr>
              <w:t xml:space="preserve">3. </w:t>
            </w:r>
            <w:r w:rsidR="00AB72D9" w:rsidRPr="00C9374C">
              <w:rPr>
                <w:color w:val="000000"/>
              </w:rPr>
              <w:t>Znajomość zasad projektowania systemów informatycznych</w:t>
            </w:r>
            <w:r w:rsidR="00861AF4">
              <w:rPr>
                <w:color w:val="000000"/>
              </w:rPr>
              <w:t>.</w:t>
            </w:r>
          </w:p>
          <w:p w:rsidR="005C16CA" w:rsidRPr="00C9374C" w:rsidRDefault="005C16CA" w:rsidP="005C16CA">
            <w:pPr>
              <w:rPr>
                <w:color w:val="000000"/>
              </w:rPr>
            </w:pPr>
          </w:p>
        </w:tc>
      </w:tr>
    </w:tbl>
    <w:p w:rsidR="003C37E7" w:rsidRPr="00C9374C" w:rsidRDefault="003C37E7">
      <w:pPr>
        <w:rPr>
          <w:color w:val="000000"/>
          <w:sz w:val="12"/>
          <w:szCs w:val="12"/>
        </w:rPr>
      </w:pPr>
    </w:p>
    <w:p w:rsidR="009E23F5" w:rsidRPr="00C9374C" w:rsidRDefault="009E23F5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C9374C" w:rsidTr="001A43C0">
        <w:tc>
          <w:tcPr>
            <w:tcW w:w="9210" w:type="dxa"/>
          </w:tcPr>
          <w:p w:rsidR="009E23F5" w:rsidRPr="00C9374C" w:rsidRDefault="009E23F5" w:rsidP="001A43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9374C"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9E23F5" w:rsidRPr="00C9374C" w:rsidRDefault="00161417" w:rsidP="00861AF4">
            <w:pPr>
              <w:jc w:val="both"/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C1</w:t>
            </w:r>
            <w:r w:rsidR="005C16CA" w:rsidRPr="00C9374C">
              <w:rPr>
                <w:color w:val="000000"/>
                <w:sz w:val="22"/>
                <w:szCs w:val="22"/>
              </w:rPr>
              <w:t xml:space="preserve"> </w:t>
            </w:r>
            <w:r w:rsidR="00AB72D9" w:rsidRPr="00C9374C">
              <w:rPr>
                <w:color w:val="000000"/>
                <w:sz w:val="22"/>
                <w:szCs w:val="22"/>
              </w:rPr>
              <w:t xml:space="preserve">Zapoznanie studentów z problematyką </w:t>
            </w:r>
            <w:r w:rsidR="00980A76" w:rsidRPr="00C9374C">
              <w:rPr>
                <w:color w:val="000000"/>
                <w:sz w:val="22"/>
                <w:szCs w:val="22"/>
              </w:rPr>
              <w:t>zintegrowanych</w:t>
            </w:r>
            <w:r w:rsidR="00AB72D9" w:rsidRPr="00C9374C">
              <w:rPr>
                <w:color w:val="000000"/>
                <w:sz w:val="22"/>
                <w:szCs w:val="22"/>
              </w:rPr>
              <w:t xml:space="preserve"> systemów informatyczn</w:t>
            </w:r>
            <w:r w:rsidR="00A43AD1" w:rsidRPr="00C9374C">
              <w:rPr>
                <w:color w:val="000000"/>
                <w:sz w:val="22"/>
                <w:szCs w:val="22"/>
              </w:rPr>
              <w:t>ych zarządzania</w:t>
            </w:r>
            <w:r w:rsidR="00861AF4">
              <w:rPr>
                <w:color w:val="000000"/>
                <w:sz w:val="22"/>
                <w:szCs w:val="22"/>
              </w:rPr>
              <w:t>.</w:t>
            </w:r>
            <w:r w:rsidR="00A43AD1" w:rsidRPr="00C9374C">
              <w:rPr>
                <w:color w:val="000000"/>
                <w:sz w:val="22"/>
                <w:szCs w:val="22"/>
              </w:rPr>
              <w:t xml:space="preserve"> </w:t>
            </w:r>
          </w:p>
          <w:p w:rsidR="00984ECF" w:rsidRPr="00C9374C" w:rsidRDefault="00A43AD1" w:rsidP="00861AF4">
            <w:pPr>
              <w:jc w:val="both"/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lastRenderedPageBreak/>
              <w:t>C2</w:t>
            </w:r>
            <w:r w:rsidR="00984ECF" w:rsidRPr="00C9374C">
              <w:rPr>
                <w:color w:val="000000"/>
                <w:sz w:val="22"/>
                <w:szCs w:val="22"/>
              </w:rPr>
              <w:t xml:space="preserve"> Praktyczne zapoznanie studentów z przykładowymi </w:t>
            </w:r>
            <w:r w:rsidR="00980A76" w:rsidRPr="00C9374C">
              <w:rPr>
                <w:color w:val="000000"/>
                <w:sz w:val="22"/>
                <w:szCs w:val="22"/>
              </w:rPr>
              <w:t xml:space="preserve"> zintegrowanymi </w:t>
            </w:r>
            <w:r w:rsidR="00984ECF" w:rsidRPr="00C9374C">
              <w:rPr>
                <w:color w:val="000000"/>
                <w:sz w:val="22"/>
                <w:szCs w:val="22"/>
              </w:rPr>
              <w:t>systemami informatycznymi zarządzania</w:t>
            </w:r>
            <w:r w:rsidR="00861AF4">
              <w:rPr>
                <w:color w:val="000000"/>
                <w:sz w:val="22"/>
                <w:szCs w:val="22"/>
              </w:rPr>
              <w:t>.</w:t>
            </w:r>
          </w:p>
          <w:p w:rsidR="005C16CA" w:rsidRPr="00C9374C" w:rsidRDefault="00A43AD1" w:rsidP="00861AF4">
            <w:pPr>
              <w:jc w:val="both"/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C3</w:t>
            </w:r>
            <w:r w:rsidR="00984ECF" w:rsidRPr="00C9374C">
              <w:rPr>
                <w:color w:val="000000"/>
                <w:sz w:val="22"/>
                <w:szCs w:val="22"/>
              </w:rPr>
              <w:t xml:space="preserve"> </w:t>
            </w:r>
            <w:r w:rsidRPr="00C9374C">
              <w:rPr>
                <w:color w:val="000000"/>
                <w:sz w:val="22"/>
                <w:szCs w:val="22"/>
              </w:rPr>
              <w:t xml:space="preserve">Przygotowanie do </w:t>
            </w:r>
            <w:r w:rsidR="00980A76" w:rsidRPr="00C9374C">
              <w:rPr>
                <w:color w:val="000000"/>
                <w:sz w:val="22"/>
                <w:szCs w:val="22"/>
              </w:rPr>
              <w:t>opracowania planu wdrożenia zintegrowanego</w:t>
            </w:r>
            <w:r w:rsidRPr="00C9374C">
              <w:rPr>
                <w:color w:val="000000"/>
                <w:sz w:val="22"/>
                <w:szCs w:val="22"/>
              </w:rPr>
              <w:t xml:space="preserve"> systemu informatycznego </w:t>
            </w:r>
            <w:r w:rsidR="0008625F" w:rsidRPr="00C9374C">
              <w:rPr>
                <w:color w:val="000000"/>
                <w:sz w:val="22"/>
                <w:szCs w:val="22"/>
              </w:rPr>
              <w:t>zarządzania</w:t>
            </w:r>
            <w:r w:rsidR="00861AF4">
              <w:rPr>
                <w:color w:val="000000"/>
                <w:sz w:val="22"/>
                <w:szCs w:val="22"/>
              </w:rPr>
              <w:t>.</w:t>
            </w:r>
          </w:p>
          <w:p w:rsidR="009E23F5" w:rsidRPr="00C9374C" w:rsidRDefault="009E23F5" w:rsidP="001A43C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9E23F5" w:rsidRPr="00C9374C" w:rsidRDefault="009E23F5">
      <w:pPr>
        <w:rPr>
          <w:color w:val="000000"/>
          <w:sz w:val="12"/>
          <w:szCs w:val="12"/>
        </w:rPr>
      </w:pPr>
    </w:p>
    <w:p w:rsidR="005C16CA" w:rsidRPr="00C9374C" w:rsidRDefault="005C16CA">
      <w:pPr>
        <w:rPr>
          <w:color w:val="000000"/>
          <w:sz w:val="12"/>
          <w:szCs w:val="12"/>
        </w:rPr>
      </w:pPr>
    </w:p>
    <w:p w:rsidR="005C16CA" w:rsidRPr="00C9374C" w:rsidRDefault="005C16CA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9374C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C9374C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/>
              </w:rPr>
            </w:pPr>
            <w:r w:rsidRPr="00C9374C">
              <w:rPr>
                <w:color w:val="000000"/>
              </w:rPr>
              <w:t xml:space="preserve">PRZEDMIOTOWE </w:t>
            </w:r>
            <w:r w:rsidR="00E57957">
              <w:rPr>
                <w:color w:val="000000"/>
              </w:rPr>
              <w:t>EFEKTY UCZENIA SIĘ</w:t>
            </w:r>
          </w:p>
          <w:p w:rsidR="00032B9D" w:rsidRPr="00C9374C" w:rsidRDefault="00032B9D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</w:p>
          <w:p w:rsidR="00840FA5" w:rsidRPr="00C9374C" w:rsidRDefault="00840FA5" w:rsidP="00CE383E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C9374C">
              <w:rPr>
                <w:color w:val="000000"/>
              </w:rPr>
              <w:t xml:space="preserve">Z zakresu wiedzy: 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W01 –  zna różne klasyfikacje systemu informatycznego zarządzania</w:t>
            </w:r>
            <w:r w:rsidR="007540F2">
              <w:rPr>
                <w:color w:val="000000"/>
              </w:rPr>
              <w:t>.</w:t>
            </w:r>
            <w:r w:rsidR="00840FA5" w:rsidRPr="00C9374C">
              <w:rPr>
                <w:color w:val="000000"/>
              </w:rPr>
              <w:t xml:space="preserve"> 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W02 – zna zasady oraz kolejność integracji systemów informatycznych zarządzania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W03 – zna podstawowe cechy funkcjonalne systemó</w:t>
            </w:r>
            <w:r w:rsidR="00840FA5" w:rsidRPr="00C9374C">
              <w:rPr>
                <w:color w:val="000000"/>
              </w:rPr>
              <w:fldChar w:fldCharType="begin"/>
            </w:r>
            <w:r w:rsidR="00840FA5" w:rsidRPr="00C9374C">
              <w:rPr>
                <w:color w:val="000000"/>
              </w:rPr>
              <w:instrText xml:space="preserve"> LISTNUM </w:instrText>
            </w:r>
            <w:r w:rsidR="00840FA5" w:rsidRPr="00C9374C">
              <w:rPr>
                <w:color w:val="000000"/>
              </w:rPr>
              <w:fldChar w:fldCharType="end"/>
            </w:r>
            <w:r w:rsidR="00840FA5" w:rsidRPr="00C9374C">
              <w:rPr>
                <w:color w:val="000000"/>
              </w:rPr>
              <w:t>w informatycznych zarządzania w różnych obszarach biznesowych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W04 – posiada wiedzę o historii systemów informatycznych zarządzania, stanie obecnym oraz o perspektywach rozwoju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W05 – zna proces wdrażania systemu informatycznego zarządzania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W06 – zna zasady wyboru systemu informatycznego zarządzania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W07 – posiada wiedzę o znaczeniu czynnika ludzkiego podczas wdrażania systemu informatycznego zarządzania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W08 – posiada wiedzę o metodach i technikach przygotowania wdrożenia (w tym dotyczących analizy procesów biznesowych)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W09 – zna podstawowe czynniki ryzyka i zagrożenia związane z wdrożeniami systemów informatycznych zarządzania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840FA5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</w:p>
          <w:p w:rsidR="00840FA5" w:rsidRPr="00C9374C" w:rsidRDefault="00840FA5" w:rsidP="00CE383E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C9374C">
              <w:rPr>
                <w:color w:val="000000"/>
              </w:rPr>
              <w:t>Z zakresu umiejętności: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U01 –  potrafi dokonać klasyfikacji systemó</w:t>
            </w:r>
            <w:r w:rsidR="00840FA5" w:rsidRPr="00C9374C">
              <w:rPr>
                <w:color w:val="000000"/>
              </w:rPr>
              <w:fldChar w:fldCharType="begin"/>
            </w:r>
            <w:r w:rsidR="00840FA5" w:rsidRPr="00C9374C">
              <w:rPr>
                <w:color w:val="000000"/>
              </w:rPr>
              <w:instrText xml:space="preserve"> LISTNUM </w:instrText>
            </w:r>
            <w:r w:rsidR="00840FA5" w:rsidRPr="00C9374C">
              <w:rPr>
                <w:color w:val="000000"/>
              </w:rPr>
              <w:fldChar w:fldCharType="end"/>
            </w:r>
            <w:r w:rsidR="00840FA5" w:rsidRPr="00C9374C">
              <w:rPr>
                <w:color w:val="000000"/>
              </w:rPr>
              <w:t>w informatycznych zarządzania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U02 – potrafi wskazać najważniejsze różnice między systemami MRP – MRPCL – MRPII – MRPIII – ERP – ERPII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U03 – potrafi przygotować plan wdrożenia systemu informatycznego zarządzania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U04 – potrafi wskazać czynniki ryzyka oraz sposoby ich eliminacji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U05 – potrafi określić cele wdrożenia systemu informatycznego zarządzania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U06 – potrafi zaplanować szkolenia podczas wdrażania systemu informatycznego zarządzania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U07 – potrafi dokonać analizy funkcjonalności przykładowego systemu klasy ERP</w:t>
            </w:r>
            <w:r w:rsidR="007540F2">
              <w:rPr>
                <w:color w:val="000000"/>
              </w:rPr>
              <w:t>.</w:t>
            </w:r>
            <w:r w:rsidR="00840FA5" w:rsidRPr="00C9374C">
              <w:rPr>
                <w:color w:val="000000"/>
              </w:rPr>
              <w:t xml:space="preserve"> 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U08 – potrafi zamodelować wybrany proces biznesowy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U</w:t>
            </w:r>
            <w:r w:rsidR="005962DA" w:rsidRPr="00C9374C">
              <w:rPr>
                <w:color w:val="000000"/>
              </w:rPr>
              <w:t>09</w:t>
            </w:r>
            <w:r w:rsidR="00840FA5" w:rsidRPr="00C9374C">
              <w:rPr>
                <w:color w:val="000000"/>
              </w:rPr>
              <w:t xml:space="preserve"> – potrafi zaprezentować i obronić przygotowane przez siebie rozwiązanie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840FA5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</w:p>
          <w:p w:rsidR="00840FA5" w:rsidRPr="00C9374C" w:rsidRDefault="00840FA5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 w:rsidRPr="00C9374C">
              <w:rPr>
                <w:color w:val="000000"/>
              </w:rPr>
              <w:t>Z zakresu kompetencji społecznych: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K01 – wyszukiwania informacji oraz jej krytycznej analiza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K02 – rozwijanie umiejętności myślenia niezależnego i twórczego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K03 – zrozumienie znaczenia potrzeb biznesowych podczas projektowania i implementacji systemów informatycznych</w:t>
            </w:r>
            <w:r w:rsidR="007540F2">
              <w:rPr>
                <w:color w:val="000000"/>
              </w:rPr>
              <w:t>.</w:t>
            </w:r>
          </w:p>
          <w:p w:rsidR="00840FA5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K04 – rozwijanie myślenia przedsiębiorczego</w:t>
            </w:r>
            <w:r w:rsidR="007540F2">
              <w:rPr>
                <w:color w:val="000000"/>
              </w:rPr>
              <w:t>.</w:t>
            </w:r>
          </w:p>
          <w:p w:rsidR="00874AAA" w:rsidRPr="00C9374C" w:rsidRDefault="00191159" w:rsidP="007540F2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840FA5" w:rsidRPr="00C9374C">
              <w:rPr>
                <w:color w:val="000000"/>
              </w:rPr>
              <w:t>K05 – rozwijanie umiejętności pracy w grupie</w:t>
            </w:r>
            <w:r w:rsidR="007540F2">
              <w:rPr>
                <w:color w:val="000000"/>
              </w:rPr>
              <w:t>.</w:t>
            </w:r>
          </w:p>
        </w:tc>
      </w:tr>
    </w:tbl>
    <w:p w:rsidR="00480AC6" w:rsidRPr="00C9374C" w:rsidRDefault="00480AC6" w:rsidP="00C44F4D">
      <w:pPr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C9374C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C9374C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C9374C">
              <w:rPr>
                <w:b/>
                <w:bCs/>
                <w:color w:val="000000"/>
              </w:rPr>
              <w:t>TREŚCI PROGRAMOWE</w:t>
            </w:r>
          </w:p>
        </w:tc>
      </w:tr>
      <w:tr w:rsidR="00D552A5" w:rsidRPr="00C9374C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F042E0" w:rsidRDefault="00D552A5" w:rsidP="002B5912">
            <w:pPr>
              <w:pStyle w:val="Nagwek3"/>
              <w:snapToGrid w:val="0"/>
              <w:spacing w:before="60" w:after="20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Forma zajęć</w:t>
            </w:r>
            <w:r w:rsidR="00F60A81" w:rsidRPr="00F042E0">
              <w:rPr>
                <w:color w:val="000000"/>
                <w:sz w:val="22"/>
                <w:szCs w:val="22"/>
              </w:rPr>
              <w:t xml:space="preserve"> </w:t>
            </w:r>
            <w:r w:rsidRPr="00F042E0">
              <w:rPr>
                <w:color w:val="000000"/>
                <w:sz w:val="22"/>
                <w:szCs w:val="22"/>
              </w:rPr>
              <w:t>-</w:t>
            </w:r>
            <w:r w:rsidR="00F60A81" w:rsidRPr="00F042E0">
              <w:rPr>
                <w:color w:val="000000"/>
                <w:sz w:val="22"/>
                <w:szCs w:val="22"/>
              </w:rPr>
              <w:t xml:space="preserve"> </w:t>
            </w:r>
            <w:r w:rsidR="00D81453" w:rsidRPr="00F042E0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F042E0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/>
                <w:szCs w:val="18"/>
              </w:rPr>
            </w:pPr>
            <w:r w:rsidRPr="00F042E0">
              <w:rPr>
                <w:color w:val="000000"/>
                <w:szCs w:val="18"/>
              </w:rPr>
              <w:t>Liczba godzin</w:t>
            </w:r>
            <w:r w:rsidR="00D81453" w:rsidRPr="00F042E0">
              <w:rPr>
                <w:color w:val="000000"/>
                <w:szCs w:val="18"/>
              </w:rPr>
              <w:t xml:space="preserve"> 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Wprowadzenie do wykładu – podstawowe pojęcia związane z systemami informatycznymi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Dziedzinowe systemy informatyczne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lastRenderedPageBreak/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Typologia systemów informatycznych zarządzania ze względu na stopnień zintegrowania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Standardy APICS – MRP i MRP II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Klasyfikacja systemów informatycznych zarządzania wg. APICS – systemy klasy MRP, MRP CL, MRPII, MRPIII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Systemy informatyczne klasy ERP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Systemy klasy CRM i PRM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Perspektywy rozwoju systemó</w:t>
            </w:r>
            <w:r w:rsidRPr="00F042E0">
              <w:rPr>
                <w:bCs/>
                <w:color w:val="000000"/>
                <w:sz w:val="22"/>
                <w:szCs w:val="22"/>
              </w:rPr>
              <w:fldChar w:fldCharType="begin"/>
            </w:r>
            <w:r w:rsidRPr="00F042E0">
              <w:rPr>
                <w:bCs/>
                <w:color w:val="000000"/>
                <w:sz w:val="22"/>
                <w:szCs w:val="22"/>
              </w:rPr>
              <w:instrText xml:space="preserve"> LISTNUM </w:instrText>
            </w:r>
            <w:r w:rsidRPr="00F042E0">
              <w:rPr>
                <w:bCs/>
                <w:color w:val="000000"/>
                <w:sz w:val="22"/>
                <w:szCs w:val="22"/>
              </w:rPr>
              <w:fldChar w:fldCharType="end"/>
            </w:r>
            <w:r w:rsidRPr="00F042E0">
              <w:rPr>
                <w:bCs/>
                <w:color w:val="000000"/>
                <w:sz w:val="22"/>
                <w:szCs w:val="22"/>
              </w:rPr>
              <w:t>w informatycznych zarządzania (np. systemy ERPII)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Perspektywy rozwoju architektury zintegrowanych systemów informatycznych zarządzania (SOA, technologie mobilne)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Wprowadzenie do problematyki wdrażania systemó</w:t>
            </w:r>
            <w:r w:rsidRPr="00F042E0">
              <w:rPr>
                <w:bCs/>
                <w:color w:val="000000"/>
                <w:sz w:val="22"/>
                <w:szCs w:val="22"/>
              </w:rPr>
              <w:fldChar w:fldCharType="begin"/>
            </w:r>
            <w:r w:rsidRPr="00F042E0">
              <w:rPr>
                <w:bCs/>
                <w:color w:val="000000"/>
                <w:sz w:val="22"/>
                <w:szCs w:val="22"/>
              </w:rPr>
              <w:instrText xml:space="preserve"> LISTNUM </w:instrText>
            </w:r>
            <w:r w:rsidRPr="00F042E0">
              <w:rPr>
                <w:bCs/>
                <w:color w:val="000000"/>
                <w:sz w:val="22"/>
                <w:szCs w:val="22"/>
              </w:rPr>
              <w:fldChar w:fldCharType="end"/>
            </w:r>
            <w:r w:rsidRPr="00F042E0">
              <w:rPr>
                <w:bCs/>
                <w:color w:val="000000"/>
                <w:sz w:val="22"/>
                <w:szCs w:val="22"/>
              </w:rPr>
              <w:t>w informatycznych zarządzania – cele wdrożenia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Proces wdrożenia systemów informatycznych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Metody i zasady wyboru systemu informatycznego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Kadrowe przygotowanie wdrożenia systemu informatycznego zarządzania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Zagrożenia związane z wdrażaniem systemów informatycznych zarządzania (w tym opór wobec zmian)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7661E6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042E0">
              <w:rPr>
                <w:bCs/>
                <w:color w:val="000000"/>
                <w:sz w:val="22"/>
                <w:szCs w:val="22"/>
              </w:rPr>
              <w:t>Podsumowanie i zaliczenie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7661E6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F60A81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A5" w:rsidRPr="00F042E0" w:rsidRDefault="00840FA5" w:rsidP="00F60A81">
            <w:pPr>
              <w:snapToGrid w:val="0"/>
              <w:spacing w:before="20" w:after="20"/>
              <w:rPr>
                <w:color w:val="000000"/>
                <w:sz w:val="22"/>
                <w:szCs w:val="22"/>
              </w:rPr>
            </w:pPr>
            <w:r w:rsidRPr="00F042E0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FA5" w:rsidRPr="00F042E0" w:rsidRDefault="00840FA5" w:rsidP="00F60A81">
            <w:pPr>
              <w:snapToGrid w:val="0"/>
              <w:spacing w:before="20" w:after="20"/>
              <w:jc w:val="center"/>
              <w:rPr>
                <w:b/>
                <w:color w:val="000000"/>
                <w:sz w:val="22"/>
                <w:szCs w:val="22"/>
              </w:rPr>
            </w:pPr>
            <w:r w:rsidRPr="00F042E0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:rsidR="00937508" w:rsidRPr="00C9374C" w:rsidRDefault="00937508">
      <w:pPr>
        <w:rPr>
          <w:color w:val="000000"/>
          <w:sz w:val="12"/>
          <w:szCs w:val="12"/>
        </w:rPr>
      </w:pPr>
    </w:p>
    <w:p w:rsidR="00252DBF" w:rsidRPr="00C9374C" w:rsidRDefault="00252DBF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9"/>
        <w:gridCol w:w="1430"/>
      </w:tblGrid>
      <w:tr w:rsidR="00252DBF" w:rsidRPr="00C9374C" w:rsidTr="00390B75">
        <w:tc>
          <w:tcPr>
            <w:tcW w:w="7763" w:type="dxa"/>
            <w:gridSpan w:val="2"/>
          </w:tcPr>
          <w:p w:rsidR="00252DBF" w:rsidRPr="00C9374C" w:rsidRDefault="00252DBF" w:rsidP="00390B7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9374C">
              <w:rPr>
                <w:b/>
                <w:color w:val="000000"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C9374C" w:rsidRDefault="00252DBF" w:rsidP="00F138A7">
            <w:pPr>
              <w:rPr>
                <w:b/>
                <w:color w:val="000000"/>
                <w:sz w:val="18"/>
                <w:szCs w:val="18"/>
              </w:rPr>
            </w:pPr>
            <w:r w:rsidRPr="00C9374C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840FA5" w:rsidRPr="00C9374C" w:rsidTr="00390B75">
        <w:tc>
          <w:tcPr>
            <w:tcW w:w="817" w:type="dxa"/>
          </w:tcPr>
          <w:p w:rsidR="00840FA5" w:rsidRPr="00C9374C" w:rsidRDefault="00840FA5" w:rsidP="00F138A7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840FA5" w:rsidRPr="00C9374C" w:rsidRDefault="00840FA5" w:rsidP="007661E6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Wprowadzenie do zajęć laboratoryjnych – zapoznanie się z przykładowym systemem klasy ERP</w:t>
            </w:r>
          </w:p>
        </w:tc>
        <w:tc>
          <w:tcPr>
            <w:tcW w:w="1447" w:type="dxa"/>
          </w:tcPr>
          <w:p w:rsidR="00840FA5" w:rsidRPr="00C9374C" w:rsidRDefault="00840FA5" w:rsidP="002C177E">
            <w:pPr>
              <w:jc w:val="center"/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1</w:t>
            </w:r>
          </w:p>
        </w:tc>
      </w:tr>
      <w:tr w:rsidR="00840FA5" w:rsidRPr="00C9374C" w:rsidTr="00390B75">
        <w:tc>
          <w:tcPr>
            <w:tcW w:w="817" w:type="dxa"/>
          </w:tcPr>
          <w:p w:rsidR="00840FA5" w:rsidRPr="00C9374C" w:rsidRDefault="00840FA5" w:rsidP="002C177E">
            <w:pPr>
              <w:rPr>
                <w:color w:val="000000"/>
              </w:rPr>
            </w:pPr>
            <w:r w:rsidRPr="00C9374C">
              <w:rPr>
                <w:color w:val="000000"/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840FA5" w:rsidRPr="00C9374C" w:rsidRDefault="00840FA5" w:rsidP="007661E6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Parametryzacja przykładowego systemu ERP</w:t>
            </w:r>
          </w:p>
        </w:tc>
        <w:tc>
          <w:tcPr>
            <w:tcW w:w="1447" w:type="dxa"/>
          </w:tcPr>
          <w:p w:rsidR="00840FA5" w:rsidRPr="00C9374C" w:rsidRDefault="00840FA5" w:rsidP="002C177E">
            <w:pPr>
              <w:jc w:val="center"/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 w:rsidTr="00390B75">
        <w:tc>
          <w:tcPr>
            <w:tcW w:w="817" w:type="dxa"/>
          </w:tcPr>
          <w:p w:rsidR="00840FA5" w:rsidRPr="00C9374C" w:rsidRDefault="00840FA5" w:rsidP="002C177E">
            <w:pPr>
              <w:rPr>
                <w:color w:val="000000"/>
              </w:rPr>
            </w:pPr>
            <w:r w:rsidRPr="00C9374C">
              <w:rPr>
                <w:color w:val="000000"/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840FA5" w:rsidRPr="00C9374C" w:rsidRDefault="00840FA5" w:rsidP="007661E6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Realizacja procesu wyliczania kosztów wyrobu w oparciu o jego strukturę i koszty jednostkowe (moduł finansowy)</w:t>
            </w:r>
          </w:p>
        </w:tc>
        <w:tc>
          <w:tcPr>
            <w:tcW w:w="1447" w:type="dxa"/>
          </w:tcPr>
          <w:p w:rsidR="00840FA5" w:rsidRPr="00C9374C" w:rsidRDefault="00840FA5" w:rsidP="002C177E">
            <w:pPr>
              <w:jc w:val="center"/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 w:rsidTr="00390B75">
        <w:tc>
          <w:tcPr>
            <w:tcW w:w="817" w:type="dxa"/>
          </w:tcPr>
          <w:p w:rsidR="00840FA5" w:rsidRPr="00C9374C" w:rsidRDefault="00840FA5">
            <w:pPr>
              <w:rPr>
                <w:color w:val="000000"/>
              </w:rPr>
            </w:pPr>
            <w:r w:rsidRPr="00C9374C">
              <w:rPr>
                <w:color w:val="000000"/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840FA5" w:rsidRPr="00C9374C" w:rsidRDefault="00840FA5" w:rsidP="007661E6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Realizacja procesu zakupu materiałów (moduł dystrybucyjny)</w:t>
            </w:r>
          </w:p>
        </w:tc>
        <w:tc>
          <w:tcPr>
            <w:tcW w:w="1447" w:type="dxa"/>
          </w:tcPr>
          <w:p w:rsidR="00840FA5" w:rsidRPr="00C9374C" w:rsidRDefault="00840FA5" w:rsidP="002C177E">
            <w:pPr>
              <w:jc w:val="center"/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 w:rsidTr="00390B75">
        <w:tc>
          <w:tcPr>
            <w:tcW w:w="817" w:type="dxa"/>
          </w:tcPr>
          <w:p w:rsidR="00840FA5" w:rsidRPr="00C9374C" w:rsidRDefault="00840FA5">
            <w:pPr>
              <w:rPr>
                <w:color w:val="000000"/>
              </w:rPr>
            </w:pPr>
            <w:r w:rsidRPr="00C9374C">
              <w:rPr>
                <w:color w:val="000000"/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840FA5" w:rsidRPr="00C9374C" w:rsidRDefault="00840FA5" w:rsidP="007661E6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Realizacja procesu obsługi zleceń produkcyjnych (moduł produkcyjny)</w:t>
            </w:r>
          </w:p>
        </w:tc>
        <w:tc>
          <w:tcPr>
            <w:tcW w:w="1447" w:type="dxa"/>
          </w:tcPr>
          <w:p w:rsidR="00840FA5" w:rsidRPr="00C9374C" w:rsidRDefault="00840FA5" w:rsidP="002C177E">
            <w:pPr>
              <w:jc w:val="center"/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 w:rsidTr="00390B75">
        <w:tc>
          <w:tcPr>
            <w:tcW w:w="817" w:type="dxa"/>
          </w:tcPr>
          <w:p w:rsidR="00840FA5" w:rsidRPr="00C9374C" w:rsidRDefault="00840FA5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:rsidR="00840FA5" w:rsidRPr="00C9374C" w:rsidRDefault="00840FA5" w:rsidP="007661E6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Wykonanie planu MRP na podstawie danych przygotowanych na wcześniejszych zajęciach</w:t>
            </w:r>
          </w:p>
        </w:tc>
        <w:tc>
          <w:tcPr>
            <w:tcW w:w="1447" w:type="dxa"/>
          </w:tcPr>
          <w:p w:rsidR="00840FA5" w:rsidRPr="00C9374C" w:rsidRDefault="00840FA5" w:rsidP="002C177E">
            <w:pPr>
              <w:jc w:val="center"/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840FA5" w:rsidRPr="00C9374C" w:rsidTr="00390B75">
        <w:tc>
          <w:tcPr>
            <w:tcW w:w="817" w:type="dxa"/>
          </w:tcPr>
          <w:p w:rsidR="00840FA5" w:rsidRPr="00C9374C" w:rsidRDefault="00840FA5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:rsidR="00840FA5" w:rsidRPr="00C9374C" w:rsidRDefault="00840FA5" w:rsidP="007661E6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Analiza biznesowa i systemowa wybranego obszaru z zakresu systemu klasy ERP</w:t>
            </w:r>
          </w:p>
        </w:tc>
        <w:tc>
          <w:tcPr>
            <w:tcW w:w="1447" w:type="dxa"/>
          </w:tcPr>
          <w:p w:rsidR="00840FA5" w:rsidRPr="00C9374C" w:rsidRDefault="00840FA5" w:rsidP="002C177E">
            <w:pPr>
              <w:jc w:val="center"/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2C177E" w:rsidRPr="00C9374C" w:rsidTr="00390B75">
        <w:tc>
          <w:tcPr>
            <w:tcW w:w="817" w:type="dxa"/>
          </w:tcPr>
          <w:p w:rsidR="002C177E" w:rsidRPr="00C9374C" w:rsidRDefault="00EF4542" w:rsidP="00EF4542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La8</w:t>
            </w:r>
          </w:p>
        </w:tc>
        <w:tc>
          <w:tcPr>
            <w:tcW w:w="6946" w:type="dxa"/>
          </w:tcPr>
          <w:p w:rsidR="002C177E" w:rsidRPr="00C9374C" w:rsidRDefault="00EF4542" w:rsidP="00840FA5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Podsumowanie zajęć i ocena s</w:t>
            </w:r>
            <w:r w:rsidR="00840FA5" w:rsidRPr="00C9374C">
              <w:rPr>
                <w:color w:val="000000"/>
                <w:sz w:val="22"/>
                <w:szCs w:val="22"/>
              </w:rPr>
              <w:t>topnia znajomości systemu</w:t>
            </w:r>
          </w:p>
        </w:tc>
        <w:tc>
          <w:tcPr>
            <w:tcW w:w="1447" w:type="dxa"/>
          </w:tcPr>
          <w:p w:rsidR="002C177E" w:rsidRPr="00C9374C" w:rsidRDefault="00840FA5" w:rsidP="002C177E">
            <w:pPr>
              <w:jc w:val="center"/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2C177E" w:rsidRPr="00C9374C" w:rsidTr="00390B75">
        <w:tc>
          <w:tcPr>
            <w:tcW w:w="817" w:type="dxa"/>
          </w:tcPr>
          <w:p w:rsidR="002C177E" w:rsidRPr="00C9374C" w:rsidRDefault="002C177E" w:rsidP="00F138A7">
            <w:pPr>
              <w:rPr>
                <w:color w:val="000000"/>
              </w:rPr>
            </w:pPr>
          </w:p>
        </w:tc>
        <w:tc>
          <w:tcPr>
            <w:tcW w:w="6946" w:type="dxa"/>
          </w:tcPr>
          <w:p w:rsidR="002C177E" w:rsidRPr="00C9374C" w:rsidRDefault="002C177E" w:rsidP="00F138A7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C177E" w:rsidRPr="00C9374C" w:rsidRDefault="00EF4542" w:rsidP="002C177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9374C">
              <w:rPr>
                <w:b/>
                <w:color w:val="000000"/>
                <w:sz w:val="22"/>
                <w:szCs w:val="22"/>
              </w:rPr>
              <w:t>1</w:t>
            </w:r>
            <w:r w:rsidR="00840FA5" w:rsidRPr="00C9374C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</w:tbl>
    <w:p w:rsidR="00252DBF" w:rsidRPr="00C9374C" w:rsidRDefault="00252DBF">
      <w:pPr>
        <w:rPr>
          <w:color w:val="000000"/>
          <w:sz w:val="12"/>
          <w:szCs w:val="12"/>
        </w:rPr>
      </w:pPr>
    </w:p>
    <w:p w:rsidR="00252DBF" w:rsidRPr="00C9374C" w:rsidRDefault="00252D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9374C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9374C" w:rsidRDefault="00034144" w:rsidP="00F042E0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C9374C">
              <w:rPr>
                <w:color w:val="000000"/>
              </w:rPr>
              <w:t xml:space="preserve">STOSOWANE </w:t>
            </w:r>
            <w:r w:rsidR="009A3831" w:rsidRPr="00C9374C">
              <w:rPr>
                <w:color w:val="000000"/>
              </w:rPr>
              <w:t>NARZĘDZIA DYDAKTYCZNE</w:t>
            </w:r>
          </w:p>
        </w:tc>
      </w:tr>
      <w:tr w:rsidR="009A3831" w:rsidRPr="00C9374C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Pr="00C9374C" w:rsidRDefault="00DC5082" w:rsidP="00F042E0">
            <w:pPr>
              <w:jc w:val="both"/>
              <w:rPr>
                <w:color w:val="000000"/>
              </w:rPr>
            </w:pPr>
            <w:r w:rsidRPr="00C9374C">
              <w:rPr>
                <w:color w:val="000000"/>
              </w:rPr>
              <w:t>N</w:t>
            </w:r>
            <w:r w:rsidR="007358EE" w:rsidRPr="00C9374C">
              <w:rPr>
                <w:color w:val="000000"/>
              </w:rPr>
              <w:t>1.</w:t>
            </w:r>
            <w:r w:rsidR="00E956F1" w:rsidRPr="00C9374C">
              <w:rPr>
                <w:color w:val="000000"/>
              </w:rPr>
              <w:t xml:space="preserve"> Wykład tradycyjny z wykorzystaniem slajdów</w:t>
            </w:r>
            <w:r w:rsidR="00F042E0">
              <w:rPr>
                <w:color w:val="000000"/>
              </w:rPr>
              <w:t>.</w:t>
            </w:r>
          </w:p>
          <w:p w:rsidR="007358EE" w:rsidRPr="00C9374C" w:rsidRDefault="00DC5082" w:rsidP="00F042E0">
            <w:pPr>
              <w:jc w:val="both"/>
              <w:rPr>
                <w:color w:val="000000"/>
              </w:rPr>
            </w:pPr>
            <w:r w:rsidRPr="00C9374C">
              <w:rPr>
                <w:color w:val="000000"/>
              </w:rPr>
              <w:t>N</w:t>
            </w:r>
            <w:r w:rsidR="007358EE" w:rsidRPr="00C9374C">
              <w:rPr>
                <w:color w:val="000000"/>
              </w:rPr>
              <w:t>2.</w:t>
            </w:r>
            <w:r w:rsidR="00E956F1" w:rsidRPr="00C9374C">
              <w:rPr>
                <w:color w:val="000000"/>
              </w:rPr>
              <w:t xml:space="preserve"> Praca z przykładowym</w:t>
            </w:r>
            <w:r w:rsidR="00EF4542" w:rsidRPr="00C9374C">
              <w:rPr>
                <w:color w:val="000000"/>
              </w:rPr>
              <w:t>i</w:t>
            </w:r>
            <w:r w:rsidR="00E956F1" w:rsidRPr="00C9374C">
              <w:rPr>
                <w:color w:val="000000"/>
              </w:rPr>
              <w:t xml:space="preserve"> systemem </w:t>
            </w:r>
            <w:r w:rsidR="00EF4542" w:rsidRPr="00C9374C">
              <w:rPr>
                <w:color w:val="000000"/>
              </w:rPr>
              <w:t>dziedzinowymi</w:t>
            </w:r>
            <w:r w:rsidR="00E956F1" w:rsidRPr="00C9374C">
              <w:rPr>
                <w:color w:val="000000"/>
              </w:rPr>
              <w:t xml:space="preserve"> na podstawie materiałów szkoleniowych</w:t>
            </w:r>
            <w:r w:rsidR="00F042E0">
              <w:rPr>
                <w:color w:val="000000"/>
              </w:rPr>
              <w:t>.</w:t>
            </w:r>
          </w:p>
          <w:p w:rsidR="007358EE" w:rsidRPr="00C9374C" w:rsidRDefault="00DC5082" w:rsidP="00F042E0">
            <w:pPr>
              <w:jc w:val="both"/>
              <w:rPr>
                <w:color w:val="000000"/>
              </w:rPr>
            </w:pPr>
            <w:r w:rsidRPr="00C9374C">
              <w:rPr>
                <w:color w:val="000000"/>
              </w:rPr>
              <w:t>N</w:t>
            </w:r>
            <w:r w:rsidR="007358EE" w:rsidRPr="00C9374C">
              <w:rPr>
                <w:color w:val="000000"/>
              </w:rPr>
              <w:t>3.</w:t>
            </w:r>
            <w:r w:rsidR="00E956F1" w:rsidRPr="00C9374C">
              <w:rPr>
                <w:color w:val="000000"/>
              </w:rPr>
              <w:t xml:space="preserve"> Konsultacje</w:t>
            </w:r>
            <w:r w:rsidR="00F042E0">
              <w:rPr>
                <w:color w:val="000000"/>
              </w:rPr>
              <w:t>.</w:t>
            </w:r>
          </w:p>
          <w:p w:rsidR="00E956F1" w:rsidRPr="00C9374C" w:rsidRDefault="00E956F1" w:rsidP="00F042E0">
            <w:pPr>
              <w:jc w:val="both"/>
              <w:rPr>
                <w:color w:val="000000"/>
              </w:rPr>
            </w:pPr>
            <w:r w:rsidRPr="00C9374C">
              <w:rPr>
                <w:color w:val="000000"/>
              </w:rPr>
              <w:t>N4. Praca własna – przygotowanie do laboratoriów</w:t>
            </w:r>
            <w:r w:rsidR="00F042E0">
              <w:rPr>
                <w:color w:val="000000"/>
              </w:rPr>
              <w:t>.</w:t>
            </w:r>
          </w:p>
          <w:p w:rsidR="007358EE" w:rsidRPr="00C9374C" w:rsidRDefault="00E956F1" w:rsidP="00F042E0">
            <w:pPr>
              <w:jc w:val="both"/>
              <w:rPr>
                <w:color w:val="000000"/>
              </w:rPr>
            </w:pPr>
            <w:r w:rsidRPr="00C9374C">
              <w:rPr>
                <w:color w:val="000000"/>
              </w:rPr>
              <w:t>N5. Praca własna – samodzielne studia i przygotowanie do zaliczenia</w:t>
            </w:r>
            <w:r w:rsidR="00F042E0">
              <w:rPr>
                <w:color w:val="000000"/>
              </w:rPr>
              <w:t>.</w:t>
            </w:r>
          </w:p>
        </w:tc>
      </w:tr>
    </w:tbl>
    <w:p w:rsidR="008F1AD2" w:rsidRPr="00C9374C" w:rsidRDefault="008F1AD2">
      <w:pPr>
        <w:rPr>
          <w:color w:val="000000"/>
          <w:sz w:val="12"/>
          <w:szCs w:val="12"/>
        </w:rPr>
      </w:pPr>
    </w:p>
    <w:p w:rsidR="007333C4" w:rsidRPr="00C9374C" w:rsidRDefault="007333C4" w:rsidP="007333C4">
      <w:pPr>
        <w:jc w:val="center"/>
        <w:rPr>
          <w:b/>
          <w:color w:val="000000"/>
          <w:sz w:val="22"/>
          <w:szCs w:val="22"/>
        </w:rPr>
      </w:pPr>
      <w:r w:rsidRPr="00C9374C">
        <w:rPr>
          <w:b/>
          <w:color w:val="000000"/>
          <w:sz w:val="22"/>
          <w:szCs w:val="22"/>
        </w:rPr>
        <w:t xml:space="preserve">OCENA OSIĄGNIĘCIA </w:t>
      </w:r>
      <w:r w:rsidR="00C1459D" w:rsidRPr="00C9374C">
        <w:rPr>
          <w:b/>
          <w:color w:val="000000"/>
          <w:sz w:val="22"/>
          <w:szCs w:val="22"/>
        </w:rPr>
        <w:t xml:space="preserve">PRZEDMIOTOWYCH </w:t>
      </w:r>
      <w:r w:rsidR="00E57957">
        <w:rPr>
          <w:b/>
          <w:color w:val="000000"/>
          <w:sz w:val="22"/>
          <w:szCs w:val="22"/>
        </w:rPr>
        <w:t>EFEKTÓW UCZENIA SIĘ</w:t>
      </w:r>
    </w:p>
    <w:p w:rsidR="007333C4" w:rsidRPr="00C9374C" w:rsidRDefault="007333C4" w:rsidP="007333C4">
      <w:pPr>
        <w:jc w:val="center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8"/>
        <w:gridCol w:w="2634"/>
        <w:gridCol w:w="3948"/>
      </w:tblGrid>
      <w:tr w:rsidR="004E4AFE" w:rsidRPr="00C9374C" w:rsidTr="00CE383E">
        <w:tc>
          <w:tcPr>
            <w:tcW w:w="2518" w:type="dxa"/>
          </w:tcPr>
          <w:p w:rsidR="004E4AFE" w:rsidRPr="00E53095" w:rsidRDefault="004E4AFE" w:rsidP="001B461C">
            <w:pPr>
              <w:rPr>
                <w:sz w:val="22"/>
                <w:szCs w:val="22"/>
              </w:rPr>
            </w:pPr>
            <w:r w:rsidRPr="00E53095">
              <w:rPr>
                <w:b/>
                <w:sz w:val="22"/>
                <w:szCs w:val="22"/>
              </w:rPr>
              <w:t>Oceny</w:t>
            </w:r>
            <w:r w:rsidRPr="00E53095">
              <w:rPr>
                <w:b/>
                <w:bCs/>
              </w:rPr>
              <w:t xml:space="preserve"> </w:t>
            </w:r>
            <w:r w:rsidRPr="00E5309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672" w:type="dxa"/>
          </w:tcPr>
          <w:p w:rsidR="004E4AFE" w:rsidRPr="00E53095" w:rsidRDefault="004E4AFE" w:rsidP="001B461C">
            <w:pPr>
              <w:rPr>
                <w:sz w:val="22"/>
                <w:szCs w:val="22"/>
              </w:rPr>
            </w:pPr>
            <w:r w:rsidRPr="00E53095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096" w:type="dxa"/>
          </w:tcPr>
          <w:p w:rsidR="004E4AFE" w:rsidRPr="00E53095" w:rsidRDefault="004E4AFE" w:rsidP="001B461C">
            <w:pPr>
              <w:rPr>
                <w:sz w:val="22"/>
                <w:szCs w:val="22"/>
              </w:rPr>
            </w:pPr>
            <w:r w:rsidRPr="00E53095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333C4" w:rsidRPr="00C9374C" w:rsidTr="00CE383E">
        <w:tc>
          <w:tcPr>
            <w:tcW w:w="2518" w:type="dxa"/>
          </w:tcPr>
          <w:p w:rsidR="007333C4" w:rsidRPr="00C9374C" w:rsidRDefault="009D49C5" w:rsidP="007C72CA">
            <w:pPr>
              <w:rPr>
                <w:color w:val="000000"/>
              </w:rPr>
            </w:pPr>
            <w:r w:rsidRPr="00C9374C">
              <w:rPr>
                <w:color w:val="000000"/>
              </w:rPr>
              <w:lastRenderedPageBreak/>
              <w:t>F1</w:t>
            </w:r>
          </w:p>
        </w:tc>
        <w:tc>
          <w:tcPr>
            <w:tcW w:w="2672" w:type="dxa"/>
          </w:tcPr>
          <w:p w:rsidR="00EC53F1" w:rsidRPr="00C9374C" w:rsidRDefault="00191159" w:rsidP="005733DD">
            <w:pPr>
              <w:tabs>
                <w:tab w:val="left" w:pos="719"/>
              </w:tabs>
              <w:ind w:left="719" w:hanging="719"/>
              <w:jc w:val="center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C53F1" w:rsidRPr="00C9374C">
              <w:rPr>
                <w:color w:val="000000"/>
              </w:rPr>
              <w:t xml:space="preserve">W01 – </w:t>
            </w:r>
            <w:r>
              <w:rPr>
                <w:color w:val="000000"/>
              </w:rPr>
              <w:t>PEU_</w:t>
            </w:r>
            <w:r w:rsidR="00EC53F1" w:rsidRPr="00C9374C">
              <w:rPr>
                <w:color w:val="000000"/>
              </w:rPr>
              <w:t>W</w:t>
            </w:r>
            <w:r w:rsidR="005733DD">
              <w:rPr>
                <w:color w:val="000000"/>
              </w:rPr>
              <w:t>09</w:t>
            </w:r>
          </w:p>
          <w:p w:rsidR="00EC53F1" w:rsidRPr="00C9374C" w:rsidRDefault="00191159" w:rsidP="005733DD">
            <w:pPr>
              <w:tabs>
                <w:tab w:val="left" w:pos="719"/>
              </w:tabs>
              <w:ind w:left="719" w:hanging="719"/>
              <w:jc w:val="center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C53F1" w:rsidRPr="00C9374C">
              <w:rPr>
                <w:color w:val="000000"/>
              </w:rPr>
              <w:t>U01–</w:t>
            </w:r>
            <w:r>
              <w:rPr>
                <w:color w:val="000000"/>
              </w:rPr>
              <w:t>PEU_</w:t>
            </w:r>
            <w:r w:rsidR="00EC53F1" w:rsidRPr="00C9374C">
              <w:rPr>
                <w:color w:val="000000"/>
              </w:rPr>
              <w:t>U06</w:t>
            </w:r>
          </w:p>
          <w:p w:rsidR="00EC53F1" w:rsidRPr="00C9374C" w:rsidRDefault="00191159" w:rsidP="005733DD">
            <w:pPr>
              <w:tabs>
                <w:tab w:val="left" w:pos="719"/>
              </w:tabs>
              <w:ind w:left="719" w:hanging="719"/>
              <w:jc w:val="center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C53F1" w:rsidRPr="00C9374C">
              <w:rPr>
                <w:color w:val="000000"/>
              </w:rPr>
              <w:t>K01</w:t>
            </w:r>
          </w:p>
          <w:p w:rsidR="001379C9" w:rsidRPr="00C9374C" w:rsidRDefault="00191159" w:rsidP="005733DD">
            <w:pPr>
              <w:tabs>
                <w:tab w:val="left" w:pos="719"/>
              </w:tabs>
              <w:ind w:left="719" w:hanging="719"/>
              <w:jc w:val="center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C53F1" w:rsidRPr="00C9374C">
              <w:rPr>
                <w:color w:val="000000"/>
              </w:rPr>
              <w:t>K03</w:t>
            </w:r>
          </w:p>
        </w:tc>
        <w:tc>
          <w:tcPr>
            <w:tcW w:w="4096" w:type="dxa"/>
          </w:tcPr>
          <w:p w:rsidR="007333C4" w:rsidRPr="00C9374C" w:rsidRDefault="00EC53F1" w:rsidP="00F042E0">
            <w:pPr>
              <w:jc w:val="both"/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Zaliczenie</w:t>
            </w:r>
            <w:r w:rsidR="0038465D" w:rsidRPr="00C9374C">
              <w:rPr>
                <w:color w:val="000000"/>
                <w:sz w:val="22"/>
                <w:szCs w:val="22"/>
              </w:rPr>
              <w:t xml:space="preserve"> pisemn</w:t>
            </w:r>
            <w:r w:rsidRPr="00C9374C">
              <w:rPr>
                <w:color w:val="000000"/>
                <w:sz w:val="22"/>
                <w:szCs w:val="22"/>
              </w:rPr>
              <w:t>e</w:t>
            </w:r>
            <w:r w:rsidR="00883188" w:rsidRPr="00C9374C">
              <w:rPr>
                <w:color w:val="000000"/>
                <w:sz w:val="22"/>
                <w:szCs w:val="22"/>
              </w:rPr>
              <w:t xml:space="preserve"> wykładu</w:t>
            </w:r>
            <w:r w:rsidR="00F042E0">
              <w:rPr>
                <w:color w:val="000000"/>
                <w:sz w:val="22"/>
                <w:szCs w:val="22"/>
              </w:rPr>
              <w:t>.</w:t>
            </w:r>
          </w:p>
        </w:tc>
      </w:tr>
      <w:tr w:rsidR="007333C4" w:rsidRPr="00C9374C" w:rsidTr="00CE383E">
        <w:tc>
          <w:tcPr>
            <w:tcW w:w="2518" w:type="dxa"/>
          </w:tcPr>
          <w:p w:rsidR="007333C4" w:rsidRPr="00C9374C" w:rsidRDefault="009D49C5" w:rsidP="007C72CA">
            <w:pPr>
              <w:rPr>
                <w:color w:val="000000"/>
              </w:rPr>
            </w:pPr>
            <w:r w:rsidRPr="00C9374C">
              <w:rPr>
                <w:color w:val="000000"/>
              </w:rPr>
              <w:t>F2</w:t>
            </w:r>
          </w:p>
        </w:tc>
        <w:tc>
          <w:tcPr>
            <w:tcW w:w="2672" w:type="dxa"/>
          </w:tcPr>
          <w:p w:rsidR="00EC53F1" w:rsidRPr="00C9374C" w:rsidRDefault="00191159" w:rsidP="005733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C53F1" w:rsidRPr="00C9374C">
              <w:rPr>
                <w:color w:val="000000"/>
              </w:rPr>
              <w:t>U07 –</w:t>
            </w:r>
            <w:r>
              <w:rPr>
                <w:color w:val="000000"/>
              </w:rPr>
              <w:t>PEU_</w:t>
            </w:r>
            <w:r w:rsidR="00EC53F1" w:rsidRPr="00C9374C">
              <w:rPr>
                <w:color w:val="000000"/>
              </w:rPr>
              <w:t>U</w:t>
            </w:r>
            <w:r w:rsidR="005733DD">
              <w:rPr>
                <w:color w:val="000000"/>
              </w:rPr>
              <w:t>09</w:t>
            </w:r>
          </w:p>
          <w:p w:rsidR="00EC53F1" w:rsidRPr="00C9374C" w:rsidRDefault="00191159" w:rsidP="005733DD">
            <w:pPr>
              <w:tabs>
                <w:tab w:val="left" w:pos="719"/>
              </w:tabs>
              <w:ind w:left="719" w:hanging="719"/>
              <w:jc w:val="center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C53F1" w:rsidRPr="00C9374C">
              <w:rPr>
                <w:color w:val="000000"/>
              </w:rPr>
              <w:t>K01</w:t>
            </w:r>
          </w:p>
          <w:p w:rsidR="00EC53F1" w:rsidRPr="00C9374C" w:rsidRDefault="00191159" w:rsidP="005733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C53F1" w:rsidRPr="00C9374C">
              <w:rPr>
                <w:color w:val="000000"/>
              </w:rPr>
              <w:t>K02</w:t>
            </w:r>
          </w:p>
          <w:p w:rsidR="00EC53F1" w:rsidRPr="00C9374C" w:rsidRDefault="00191159" w:rsidP="005733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C53F1" w:rsidRPr="00C9374C">
              <w:rPr>
                <w:color w:val="000000"/>
              </w:rPr>
              <w:t>K04</w:t>
            </w:r>
          </w:p>
          <w:p w:rsidR="001379C9" w:rsidRPr="00C9374C" w:rsidRDefault="00191159" w:rsidP="005733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PEU_</w:t>
            </w:r>
            <w:r w:rsidR="00EC53F1" w:rsidRPr="00C9374C">
              <w:rPr>
                <w:color w:val="000000"/>
              </w:rPr>
              <w:t>K05</w:t>
            </w:r>
          </w:p>
        </w:tc>
        <w:tc>
          <w:tcPr>
            <w:tcW w:w="4096" w:type="dxa"/>
          </w:tcPr>
          <w:p w:rsidR="007333C4" w:rsidRPr="00C9374C" w:rsidRDefault="00883188" w:rsidP="00F042E0">
            <w:pPr>
              <w:jc w:val="both"/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Zaliczenie laboratorium (</w:t>
            </w:r>
            <w:r w:rsidR="008E6AE2" w:rsidRPr="00C9374C">
              <w:rPr>
                <w:color w:val="000000"/>
                <w:sz w:val="22"/>
                <w:szCs w:val="22"/>
              </w:rPr>
              <w:t>test ze znajomości systemu)</w:t>
            </w:r>
            <w:r w:rsidR="00F042E0">
              <w:rPr>
                <w:color w:val="000000"/>
                <w:sz w:val="22"/>
                <w:szCs w:val="22"/>
              </w:rPr>
              <w:t>.</w:t>
            </w:r>
          </w:p>
        </w:tc>
      </w:tr>
      <w:tr w:rsidR="00977663" w:rsidRPr="00C9374C" w:rsidTr="007C72CA">
        <w:tc>
          <w:tcPr>
            <w:tcW w:w="9286" w:type="dxa"/>
            <w:gridSpan w:val="3"/>
          </w:tcPr>
          <w:p w:rsidR="00883188" w:rsidRPr="00C9374C" w:rsidRDefault="007358EE" w:rsidP="00883188">
            <w:pPr>
              <w:rPr>
                <w:color w:val="000000"/>
                <w:sz w:val="22"/>
                <w:szCs w:val="22"/>
              </w:rPr>
            </w:pPr>
            <w:r w:rsidRPr="00C9374C">
              <w:rPr>
                <w:color w:val="000000"/>
                <w:sz w:val="22"/>
                <w:szCs w:val="22"/>
              </w:rPr>
              <w:t>P</w:t>
            </w:r>
            <w:r w:rsidR="00991BA6" w:rsidRPr="00C9374C">
              <w:rPr>
                <w:color w:val="000000"/>
                <w:sz w:val="22"/>
                <w:szCs w:val="22"/>
              </w:rPr>
              <w:t xml:space="preserve"> = F1 + F2</w:t>
            </w:r>
          </w:p>
        </w:tc>
      </w:tr>
    </w:tbl>
    <w:p w:rsidR="00067B47" w:rsidRPr="00C9374C" w:rsidRDefault="00067B47">
      <w:pPr>
        <w:rPr>
          <w:color w:val="000000"/>
          <w:sz w:val="12"/>
          <w:szCs w:val="12"/>
        </w:rPr>
      </w:pPr>
    </w:p>
    <w:p w:rsidR="009A33BF" w:rsidRPr="00C9374C" w:rsidRDefault="009A33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9374C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9374C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C9374C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2B5912" w:rsidRPr="00C9374C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C9374C" w:rsidRDefault="002B5912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C9374C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:rsidR="00250319" w:rsidRPr="00C9374C" w:rsidRDefault="0047310F" w:rsidP="00F042E0">
            <w:pPr>
              <w:numPr>
                <w:ilvl w:val="0"/>
                <w:numId w:val="9"/>
              </w:numPr>
              <w:tabs>
                <w:tab w:val="clear" w:pos="720"/>
              </w:tabs>
              <w:ind w:left="361" w:hanging="359"/>
              <w:rPr>
                <w:color w:val="000000"/>
                <w:szCs w:val="18"/>
              </w:rPr>
            </w:pPr>
            <w:r w:rsidRPr="00C9374C">
              <w:rPr>
                <w:color w:val="000000"/>
                <w:szCs w:val="18"/>
              </w:rPr>
              <w:t xml:space="preserve">Jerzy </w:t>
            </w:r>
            <w:r w:rsidR="00F85D9C" w:rsidRPr="00C9374C">
              <w:rPr>
                <w:color w:val="000000"/>
                <w:szCs w:val="18"/>
              </w:rPr>
              <w:t>Kisielnicki: MIS Systemy informatyczne zarządzania, PLACET, 2009</w:t>
            </w:r>
            <w:r w:rsidR="00F042E0">
              <w:rPr>
                <w:color w:val="000000"/>
                <w:szCs w:val="18"/>
              </w:rPr>
              <w:t>.</w:t>
            </w:r>
            <w:r w:rsidR="00F85D9C" w:rsidRPr="00C9374C">
              <w:rPr>
                <w:color w:val="000000"/>
                <w:szCs w:val="18"/>
              </w:rPr>
              <w:t xml:space="preserve"> </w:t>
            </w:r>
          </w:p>
          <w:p w:rsidR="0047310F" w:rsidRPr="00C9374C" w:rsidRDefault="0047310F" w:rsidP="00F042E0">
            <w:pPr>
              <w:numPr>
                <w:ilvl w:val="0"/>
                <w:numId w:val="9"/>
              </w:numPr>
              <w:ind w:left="361"/>
              <w:rPr>
                <w:color w:val="000000"/>
                <w:szCs w:val="18"/>
              </w:rPr>
            </w:pPr>
            <w:r w:rsidRPr="00C9374C">
              <w:rPr>
                <w:color w:val="000000"/>
                <w:szCs w:val="18"/>
              </w:rPr>
              <w:t>Zbigniew Klonowski: Systemy informatyczne zarządzania przedsiębiorstwem : modele rozwoju i właściwości funkcjonalne, Oficyna Wydawnicza Politechniki Wrocławskiej, 2004</w:t>
            </w:r>
            <w:r w:rsidR="00F042E0">
              <w:rPr>
                <w:color w:val="000000"/>
                <w:szCs w:val="18"/>
              </w:rPr>
              <w:t>.</w:t>
            </w:r>
          </w:p>
          <w:p w:rsidR="006F01A6" w:rsidRPr="00C9374C" w:rsidRDefault="0047310F" w:rsidP="00F042E0">
            <w:pPr>
              <w:numPr>
                <w:ilvl w:val="0"/>
                <w:numId w:val="9"/>
              </w:numPr>
              <w:ind w:left="361"/>
              <w:rPr>
                <w:color w:val="000000"/>
                <w:szCs w:val="18"/>
                <w:lang w:val="en-US"/>
              </w:rPr>
            </w:pPr>
            <w:r w:rsidRPr="00C9374C">
              <w:rPr>
                <w:color w:val="000000"/>
                <w:szCs w:val="18"/>
                <w:lang w:val="en-US"/>
              </w:rPr>
              <w:t xml:space="preserve">James O'Brien, George </w:t>
            </w:r>
            <w:proofErr w:type="spellStart"/>
            <w:r w:rsidRPr="00C9374C">
              <w:rPr>
                <w:color w:val="000000"/>
                <w:szCs w:val="18"/>
                <w:lang w:val="en-US"/>
              </w:rPr>
              <w:t>Marakas</w:t>
            </w:r>
            <w:proofErr w:type="spellEnd"/>
            <w:r w:rsidRPr="00C9374C">
              <w:rPr>
                <w:color w:val="000000"/>
                <w:szCs w:val="18"/>
                <w:lang w:val="en-US"/>
              </w:rPr>
              <w:t>: Management Information Systems, McGraw-Hill/Irwin, 2010</w:t>
            </w:r>
            <w:r w:rsidR="00F042E0">
              <w:rPr>
                <w:color w:val="000000"/>
                <w:szCs w:val="18"/>
                <w:lang w:val="en-US"/>
              </w:rPr>
              <w:t>.</w:t>
            </w:r>
          </w:p>
          <w:p w:rsidR="003A6C06" w:rsidRPr="00C9374C" w:rsidRDefault="0047310F" w:rsidP="00F042E0">
            <w:pPr>
              <w:numPr>
                <w:ilvl w:val="0"/>
                <w:numId w:val="9"/>
              </w:numPr>
              <w:ind w:left="361"/>
              <w:rPr>
                <w:color w:val="000000"/>
                <w:szCs w:val="18"/>
                <w:lang w:val="en-US"/>
              </w:rPr>
            </w:pPr>
            <w:r w:rsidRPr="00C9374C">
              <w:rPr>
                <w:color w:val="000000"/>
                <w:szCs w:val="18"/>
                <w:lang w:val="en-US"/>
              </w:rPr>
              <w:t>Ken Laudon, Jane Laudon: Management Information Systems, Prentice Hall; 11 edition, 2009</w:t>
            </w:r>
            <w:r w:rsidR="00F042E0">
              <w:rPr>
                <w:color w:val="000000"/>
                <w:szCs w:val="18"/>
                <w:lang w:val="en-US"/>
              </w:rPr>
              <w:t>.</w:t>
            </w:r>
          </w:p>
          <w:p w:rsidR="006F01A6" w:rsidRPr="00C9374C" w:rsidRDefault="003A6C06" w:rsidP="00F042E0">
            <w:pPr>
              <w:numPr>
                <w:ilvl w:val="0"/>
                <w:numId w:val="9"/>
              </w:numPr>
              <w:ind w:left="361"/>
              <w:rPr>
                <w:color w:val="000000"/>
                <w:szCs w:val="18"/>
                <w:lang w:val="en-US"/>
              </w:rPr>
            </w:pPr>
            <w:r w:rsidRPr="00C9374C">
              <w:rPr>
                <w:color w:val="000000"/>
                <w:szCs w:val="18"/>
                <w:lang w:val="en-US"/>
              </w:rPr>
              <w:t>R. Kelly Rainer, Hugh J. Watson: Management Information Systems, Moving Business Forward, Wiley, 2012</w:t>
            </w:r>
            <w:r w:rsidR="00F042E0">
              <w:rPr>
                <w:color w:val="000000"/>
                <w:szCs w:val="18"/>
                <w:lang w:val="en-US"/>
              </w:rPr>
              <w:t>.</w:t>
            </w:r>
          </w:p>
          <w:p w:rsidR="002B5912" w:rsidRPr="00C9374C" w:rsidRDefault="002B5912" w:rsidP="002B5912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C9374C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:rsidR="006F01A6" w:rsidRPr="00C9374C" w:rsidRDefault="00EC3FCB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r w:rsidRPr="00C9374C">
              <w:rPr>
                <w:color w:val="000000"/>
                <w:szCs w:val="18"/>
              </w:rPr>
              <w:t>Czasopismo Computerworld</w:t>
            </w:r>
            <w:r w:rsidR="00F042E0">
              <w:rPr>
                <w:color w:val="000000"/>
                <w:szCs w:val="18"/>
              </w:rPr>
              <w:t>.</w:t>
            </w:r>
          </w:p>
          <w:p w:rsidR="006F01A6" w:rsidRPr="00C9374C" w:rsidRDefault="00EC3FCB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r w:rsidRPr="00C9374C">
              <w:rPr>
                <w:color w:val="000000"/>
                <w:szCs w:val="18"/>
              </w:rPr>
              <w:t xml:space="preserve">Czasopismo </w:t>
            </w:r>
            <w:proofErr w:type="spellStart"/>
            <w:r w:rsidRPr="00C9374C">
              <w:rPr>
                <w:color w:val="000000"/>
                <w:szCs w:val="18"/>
              </w:rPr>
              <w:t>Teleinfo</w:t>
            </w:r>
            <w:proofErr w:type="spellEnd"/>
            <w:r w:rsidR="00F042E0">
              <w:rPr>
                <w:color w:val="000000"/>
                <w:szCs w:val="18"/>
              </w:rPr>
              <w:t>.</w:t>
            </w:r>
          </w:p>
          <w:p w:rsidR="005803E3" w:rsidRPr="00C9374C" w:rsidRDefault="00EC3FCB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r w:rsidRPr="00C9374C">
              <w:rPr>
                <w:color w:val="000000"/>
                <w:szCs w:val="18"/>
              </w:rPr>
              <w:t>Materiały szkoleniowe dostawcy wybranego systemu klasy ERP</w:t>
            </w:r>
            <w:r w:rsidR="00F042E0">
              <w:rPr>
                <w:color w:val="000000"/>
                <w:szCs w:val="18"/>
              </w:rPr>
              <w:t>.</w:t>
            </w:r>
          </w:p>
          <w:p w:rsidR="002B5912" w:rsidRPr="00C9374C" w:rsidRDefault="002B5912" w:rsidP="00445A01">
            <w:pPr>
              <w:ind w:left="10"/>
              <w:rPr>
                <w:color w:val="000000"/>
              </w:rPr>
            </w:pPr>
          </w:p>
        </w:tc>
      </w:tr>
      <w:tr w:rsidR="009A3831" w:rsidRPr="00C9374C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9374C" w:rsidRDefault="00C84573">
            <w:pPr>
              <w:snapToGrid w:val="0"/>
              <w:rPr>
                <w:b/>
                <w:bCs/>
                <w:color w:val="000000"/>
              </w:rPr>
            </w:pPr>
            <w:r w:rsidRPr="00C9374C">
              <w:rPr>
                <w:b/>
                <w:bCs/>
                <w:color w:val="000000"/>
              </w:rPr>
              <w:t xml:space="preserve">OPIEKUN </w:t>
            </w:r>
            <w:r w:rsidR="009A3831" w:rsidRPr="00C9374C">
              <w:rPr>
                <w:b/>
                <w:bCs/>
                <w:color w:val="000000"/>
              </w:rPr>
              <w:t>PRZEDMIOT</w:t>
            </w:r>
            <w:r w:rsidRPr="00C9374C">
              <w:rPr>
                <w:b/>
                <w:bCs/>
                <w:color w:val="000000"/>
              </w:rPr>
              <w:t>U</w:t>
            </w:r>
            <w:r w:rsidR="009A3831" w:rsidRPr="00C9374C">
              <w:rPr>
                <w:b/>
                <w:bCs/>
                <w:color w:val="000000"/>
              </w:rPr>
              <w:t xml:space="preserve"> (IMIĘ, NAZWISKO, ADRES E-MAIL)</w:t>
            </w:r>
          </w:p>
        </w:tc>
      </w:tr>
      <w:tr w:rsidR="009A3831" w:rsidRPr="00C9374C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C9374C" w:rsidRDefault="00C533C4" w:rsidP="00F042E0">
            <w:pPr>
              <w:snapToGrid w:val="0"/>
              <w:rPr>
                <w:b/>
                <w:bCs/>
                <w:color w:val="000000"/>
              </w:rPr>
            </w:pPr>
            <w:r w:rsidRPr="00C9374C">
              <w:rPr>
                <w:b/>
                <w:bCs/>
                <w:color w:val="000000"/>
              </w:rPr>
              <w:t xml:space="preserve">Adam Wasilewski, </w:t>
            </w:r>
            <w:hyperlink r:id="rId7" w:history="1">
              <w:r w:rsidR="00E57957" w:rsidRPr="00D1196C">
                <w:rPr>
                  <w:rStyle w:val="Hipercze"/>
                  <w:b/>
                  <w:bCs/>
                </w:rPr>
                <w:t>adam.wasilewski@pwr.edu.pl</w:t>
              </w:r>
            </w:hyperlink>
            <w:r w:rsidR="00E57957">
              <w:rPr>
                <w:b/>
                <w:bCs/>
                <w:color w:val="000000"/>
              </w:rPr>
              <w:t xml:space="preserve"> </w:t>
            </w:r>
          </w:p>
        </w:tc>
      </w:tr>
    </w:tbl>
    <w:p w:rsidR="00E57957" w:rsidRDefault="00E57957"/>
    <w:sectPr w:rsidR="00E57957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53F" w:rsidRDefault="0098253F">
      <w:r>
        <w:separator/>
      </w:r>
    </w:p>
  </w:endnote>
  <w:endnote w:type="continuationSeparator" w:id="0">
    <w:p w:rsidR="0098253F" w:rsidRDefault="00982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53F" w:rsidRDefault="0098253F">
      <w:r>
        <w:separator/>
      </w:r>
    </w:p>
  </w:footnote>
  <w:footnote w:type="continuationSeparator" w:id="0">
    <w:p w:rsidR="0098253F" w:rsidRDefault="00982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76A53"/>
    <w:multiLevelType w:val="hybridMultilevel"/>
    <w:tmpl w:val="9AA66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3DDF"/>
    <w:rsid w:val="00014640"/>
    <w:rsid w:val="000156A0"/>
    <w:rsid w:val="00032B9D"/>
    <w:rsid w:val="00034144"/>
    <w:rsid w:val="00041381"/>
    <w:rsid w:val="00054669"/>
    <w:rsid w:val="00064206"/>
    <w:rsid w:val="00067B47"/>
    <w:rsid w:val="000757F3"/>
    <w:rsid w:val="00084262"/>
    <w:rsid w:val="0008625F"/>
    <w:rsid w:val="00095840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21FE8"/>
    <w:rsid w:val="00126B93"/>
    <w:rsid w:val="001379C9"/>
    <w:rsid w:val="0016135A"/>
    <w:rsid w:val="00161417"/>
    <w:rsid w:val="00182202"/>
    <w:rsid w:val="00191159"/>
    <w:rsid w:val="0019183A"/>
    <w:rsid w:val="00193412"/>
    <w:rsid w:val="001948D7"/>
    <w:rsid w:val="00195696"/>
    <w:rsid w:val="00195F9F"/>
    <w:rsid w:val="001A364B"/>
    <w:rsid w:val="001A43C0"/>
    <w:rsid w:val="001B461C"/>
    <w:rsid w:val="001B6B2D"/>
    <w:rsid w:val="001C1857"/>
    <w:rsid w:val="001D58E2"/>
    <w:rsid w:val="001E0D88"/>
    <w:rsid w:val="00216C3F"/>
    <w:rsid w:val="00221A54"/>
    <w:rsid w:val="0023230F"/>
    <w:rsid w:val="00235820"/>
    <w:rsid w:val="00236A6A"/>
    <w:rsid w:val="00244257"/>
    <w:rsid w:val="00250319"/>
    <w:rsid w:val="00252DBF"/>
    <w:rsid w:val="00270E89"/>
    <w:rsid w:val="00286F96"/>
    <w:rsid w:val="00292BFC"/>
    <w:rsid w:val="002A19AF"/>
    <w:rsid w:val="002A358C"/>
    <w:rsid w:val="002B2722"/>
    <w:rsid w:val="002B2B29"/>
    <w:rsid w:val="002B5912"/>
    <w:rsid w:val="002C13D6"/>
    <w:rsid w:val="002C177E"/>
    <w:rsid w:val="002C4A38"/>
    <w:rsid w:val="002D7FF3"/>
    <w:rsid w:val="002E286E"/>
    <w:rsid w:val="003013A2"/>
    <w:rsid w:val="00330D51"/>
    <w:rsid w:val="003325BF"/>
    <w:rsid w:val="0033626A"/>
    <w:rsid w:val="00350350"/>
    <w:rsid w:val="0035237D"/>
    <w:rsid w:val="00360360"/>
    <w:rsid w:val="00361AB9"/>
    <w:rsid w:val="003810E9"/>
    <w:rsid w:val="0038465D"/>
    <w:rsid w:val="00385659"/>
    <w:rsid w:val="00390B75"/>
    <w:rsid w:val="003A6C06"/>
    <w:rsid w:val="003B0A30"/>
    <w:rsid w:val="003C37E7"/>
    <w:rsid w:val="003C5743"/>
    <w:rsid w:val="003C650C"/>
    <w:rsid w:val="003E496E"/>
    <w:rsid w:val="003F183E"/>
    <w:rsid w:val="003F33F3"/>
    <w:rsid w:val="003F5F77"/>
    <w:rsid w:val="00407B87"/>
    <w:rsid w:val="00434D81"/>
    <w:rsid w:val="00445A01"/>
    <w:rsid w:val="0045107E"/>
    <w:rsid w:val="0045175B"/>
    <w:rsid w:val="0047310F"/>
    <w:rsid w:val="00476124"/>
    <w:rsid w:val="00477042"/>
    <w:rsid w:val="00480AC6"/>
    <w:rsid w:val="00487489"/>
    <w:rsid w:val="00492C21"/>
    <w:rsid w:val="004A69E4"/>
    <w:rsid w:val="004A7DEB"/>
    <w:rsid w:val="004A7FFC"/>
    <w:rsid w:val="004B2951"/>
    <w:rsid w:val="004C3636"/>
    <w:rsid w:val="004C4B53"/>
    <w:rsid w:val="004D36CA"/>
    <w:rsid w:val="004D375E"/>
    <w:rsid w:val="004D7607"/>
    <w:rsid w:val="004E4AFE"/>
    <w:rsid w:val="0050644A"/>
    <w:rsid w:val="005475EE"/>
    <w:rsid w:val="00556547"/>
    <w:rsid w:val="00562C35"/>
    <w:rsid w:val="00562E32"/>
    <w:rsid w:val="00567369"/>
    <w:rsid w:val="005732CA"/>
    <w:rsid w:val="005733DD"/>
    <w:rsid w:val="00574E44"/>
    <w:rsid w:val="005803E3"/>
    <w:rsid w:val="005849D9"/>
    <w:rsid w:val="00590B78"/>
    <w:rsid w:val="00592BDA"/>
    <w:rsid w:val="005940CD"/>
    <w:rsid w:val="00594550"/>
    <w:rsid w:val="005962DA"/>
    <w:rsid w:val="005B128C"/>
    <w:rsid w:val="005C16CA"/>
    <w:rsid w:val="005C5D72"/>
    <w:rsid w:val="005C6F14"/>
    <w:rsid w:val="00603641"/>
    <w:rsid w:val="00603C29"/>
    <w:rsid w:val="0061063C"/>
    <w:rsid w:val="00617325"/>
    <w:rsid w:val="00621B56"/>
    <w:rsid w:val="00663BA2"/>
    <w:rsid w:val="006A2C95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24EF2"/>
    <w:rsid w:val="007333C4"/>
    <w:rsid w:val="007358EE"/>
    <w:rsid w:val="007540F2"/>
    <w:rsid w:val="00757A02"/>
    <w:rsid w:val="00765B5D"/>
    <w:rsid w:val="007661E6"/>
    <w:rsid w:val="007B30F9"/>
    <w:rsid w:val="007B5817"/>
    <w:rsid w:val="007C6787"/>
    <w:rsid w:val="007C6AF4"/>
    <w:rsid w:val="007C72CA"/>
    <w:rsid w:val="007D1760"/>
    <w:rsid w:val="007D46F8"/>
    <w:rsid w:val="007D5C79"/>
    <w:rsid w:val="008011DB"/>
    <w:rsid w:val="00813723"/>
    <w:rsid w:val="00840FA5"/>
    <w:rsid w:val="00851766"/>
    <w:rsid w:val="0085533D"/>
    <w:rsid w:val="00861AF4"/>
    <w:rsid w:val="008730C1"/>
    <w:rsid w:val="00874AAA"/>
    <w:rsid w:val="00875BE6"/>
    <w:rsid w:val="00883188"/>
    <w:rsid w:val="0089463E"/>
    <w:rsid w:val="008A0AE7"/>
    <w:rsid w:val="008B051F"/>
    <w:rsid w:val="008B3399"/>
    <w:rsid w:val="008C4D57"/>
    <w:rsid w:val="008E141F"/>
    <w:rsid w:val="008E6AE2"/>
    <w:rsid w:val="008F1AD2"/>
    <w:rsid w:val="008F5F86"/>
    <w:rsid w:val="009024CE"/>
    <w:rsid w:val="00915194"/>
    <w:rsid w:val="00937508"/>
    <w:rsid w:val="00942865"/>
    <w:rsid w:val="00946CB2"/>
    <w:rsid w:val="009639EB"/>
    <w:rsid w:val="00965E7F"/>
    <w:rsid w:val="0096719C"/>
    <w:rsid w:val="00976004"/>
    <w:rsid w:val="00977663"/>
    <w:rsid w:val="00980A76"/>
    <w:rsid w:val="0098253F"/>
    <w:rsid w:val="00984ECF"/>
    <w:rsid w:val="00990D32"/>
    <w:rsid w:val="00991BA6"/>
    <w:rsid w:val="009A33BF"/>
    <w:rsid w:val="009A3831"/>
    <w:rsid w:val="009B74F0"/>
    <w:rsid w:val="009D49C5"/>
    <w:rsid w:val="009D6DFE"/>
    <w:rsid w:val="009E23F5"/>
    <w:rsid w:val="009E431C"/>
    <w:rsid w:val="00A10C00"/>
    <w:rsid w:val="00A12397"/>
    <w:rsid w:val="00A12B4B"/>
    <w:rsid w:val="00A309E9"/>
    <w:rsid w:val="00A43AD1"/>
    <w:rsid w:val="00A6463A"/>
    <w:rsid w:val="00A677CF"/>
    <w:rsid w:val="00A73274"/>
    <w:rsid w:val="00AB72D9"/>
    <w:rsid w:val="00AB78D3"/>
    <w:rsid w:val="00AC0C11"/>
    <w:rsid w:val="00AC4224"/>
    <w:rsid w:val="00AD643A"/>
    <w:rsid w:val="00B03744"/>
    <w:rsid w:val="00B163E4"/>
    <w:rsid w:val="00B26F34"/>
    <w:rsid w:val="00B3200B"/>
    <w:rsid w:val="00B3552F"/>
    <w:rsid w:val="00B43849"/>
    <w:rsid w:val="00B4771F"/>
    <w:rsid w:val="00B53E01"/>
    <w:rsid w:val="00B721DE"/>
    <w:rsid w:val="00B975A9"/>
    <w:rsid w:val="00BA26EE"/>
    <w:rsid w:val="00BE27A3"/>
    <w:rsid w:val="00BF38AF"/>
    <w:rsid w:val="00C01BA6"/>
    <w:rsid w:val="00C1459D"/>
    <w:rsid w:val="00C16DC6"/>
    <w:rsid w:val="00C35AC8"/>
    <w:rsid w:val="00C40469"/>
    <w:rsid w:val="00C44F4D"/>
    <w:rsid w:val="00C45CB2"/>
    <w:rsid w:val="00C533C4"/>
    <w:rsid w:val="00C54939"/>
    <w:rsid w:val="00C57A94"/>
    <w:rsid w:val="00C74836"/>
    <w:rsid w:val="00C84573"/>
    <w:rsid w:val="00C87AD1"/>
    <w:rsid w:val="00C917D2"/>
    <w:rsid w:val="00C9374C"/>
    <w:rsid w:val="00CA5557"/>
    <w:rsid w:val="00CA5C4D"/>
    <w:rsid w:val="00CB22B4"/>
    <w:rsid w:val="00CB759A"/>
    <w:rsid w:val="00CC204D"/>
    <w:rsid w:val="00CD37E4"/>
    <w:rsid w:val="00CE0349"/>
    <w:rsid w:val="00CE383E"/>
    <w:rsid w:val="00D10320"/>
    <w:rsid w:val="00D332B9"/>
    <w:rsid w:val="00D376AB"/>
    <w:rsid w:val="00D519A0"/>
    <w:rsid w:val="00D552A5"/>
    <w:rsid w:val="00D81453"/>
    <w:rsid w:val="00DA2E73"/>
    <w:rsid w:val="00DA525E"/>
    <w:rsid w:val="00DB58D8"/>
    <w:rsid w:val="00DB7C62"/>
    <w:rsid w:val="00DC16A5"/>
    <w:rsid w:val="00DC5082"/>
    <w:rsid w:val="00DE1B96"/>
    <w:rsid w:val="00E022A7"/>
    <w:rsid w:val="00E051BD"/>
    <w:rsid w:val="00E2370B"/>
    <w:rsid w:val="00E3623F"/>
    <w:rsid w:val="00E43CB3"/>
    <w:rsid w:val="00E52DD3"/>
    <w:rsid w:val="00E5380C"/>
    <w:rsid w:val="00E57957"/>
    <w:rsid w:val="00E63BCE"/>
    <w:rsid w:val="00E646A1"/>
    <w:rsid w:val="00E65BB5"/>
    <w:rsid w:val="00E76872"/>
    <w:rsid w:val="00E82335"/>
    <w:rsid w:val="00E956F1"/>
    <w:rsid w:val="00EB330B"/>
    <w:rsid w:val="00EB41AE"/>
    <w:rsid w:val="00EC279C"/>
    <w:rsid w:val="00EC3FCB"/>
    <w:rsid w:val="00EC53F1"/>
    <w:rsid w:val="00ED0D2C"/>
    <w:rsid w:val="00ED7792"/>
    <w:rsid w:val="00ED7A4C"/>
    <w:rsid w:val="00EE3698"/>
    <w:rsid w:val="00EE4022"/>
    <w:rsid w:val="00EE7868"/>
    <w:rsid w:val="00EF221E"/>
    <w:rsid w:val="00EF4542"/>
    <w:rsid w:val="00F042E0"/>
    <w:rsid w:val="00F06760"/>
    <w:rsid w:val="00F138A7"/>
    <w:rsid w:val="00F23EB3"/>
    <w:rsid w:val="00F3034C"/>
    <w:rsid w:val="00F40389"/>
    <w:rsid w:val="00F4058A"/>
    <w:rsid w:val="00F516A0"/>
    <w:rsid w:val="00F60A81"/>
    <w:rsid w:val="00F62928"/>
    <w:rsid w:val="00F64B62"/>
    <w:rsid w:val="00F84BEE"/>
    <w:rsid w:val="00F85D9C"/>
    <w:rsid w:val="00F94AC4"/>
    <w:rsid w:val="00FA27A8"/>
    <w:rsid w:val="00FB2632"/>
    <w:rsid w:val="00FC3901"/>
    <w:rsid w:val="00FC3EC6"/>
    <w:rsid w:val="00FF67D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0A7F619"/>
  <w15:chartTrackingRefBased/>
  <w15:docId w15:val="{111A461E-30C3-4FA8-8182-841ADD204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rsid w:val="0035035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350350"/>
    <w:rPr>
      <w:lang w:eastAsia="ar-SA"/>
    </w:rPr>
  </w:style>
  <w:style w:type="character" w:styleId="Odwoanieprzypisukocowego">
    <w:name w:val="endnote reference"/>
    <w:rsid w:val="0035035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B22B4"/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dam.wasilewski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1081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7556</CharactersWithSpaces>
  <SharedDoc>false</SharedDoc>
  <HLinks>
    <vt:vector size="6" baseType="variant">
      <vt:variant>
        <vt:i4>5832804</vt:i4>
      </vt:variant>
      <vt:variant>
        <vt:i4>8</vt:i4>
      </vt:variant>
      <vt:variant>
        <vt:i4>0</vt:i4>
      </vt:variant>
      <vt:variant>
        <vt:i4>5</vt:i4>
      </vt:variant>
      <vt:variant>
        <vt:lpwstr>mailto:adam.wasilewski@pwr.edu.pl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Zab�ocka-Kluczka</cp:lastModifiedBy>
  <cp:revision>8</cp:revision>
  <cp:lastPrinted>2013-05-06T08:29:00Z</cp:lastPrinted>
  <dcterms:created xsi:type="dcterms:W3CDTF">2021-02-05T12:09:00Z</dcterms:created>
  <dcterms:modified xsi:type="dcterms:W3CDTF">2021-02-10T15:42:00Z</dcterms:modified>
</cp:coreProperties>
</file>